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1970B9" w14:textId="77777777" w:rsidR="00537A57" w:rsidRPr="0005385A" w:rsidRDefault="00537A57" w:rsidP="003A1E6E">
      <w:pPr>
        <w:pStyle w:val="Heading3"/>
        <w:tabs>
          <w:tab w:val="left" w:pos="567"/>
        </w:tabs>
        <w:suppressAutoHyphens/>
        <w:kinsoku w:val="0"/>
        <w:overflowPunct w:val="0"/>
        <w:snapToGrid w:val="0"/>
        <w:spacing w:before="120" w:after="120"/>
        <w:ind w:left="0" w:right="43"/>
        <w:rPr>
          <w:rFonts w:asciiTheme="minorHAnsi" w:hAnsiTheme="minorHAnsi" w:cstheme="minorHAnsi"/>
          <w:sz w:val="22"/>
          <w:szCs w:val="22"/>
        </w:rPr>
      </w:pPr>
      <w:bookmarkStart w:id="0" w:name="_Toc50465189"/>
      <w:bookmarkStart w:id="1" w:name="_Toc126678007"/>
      <w:r w:rsidRPr="0005385A">
        <w:rPr>
          <w:rFonts w:asciiTheme="minorHAnsi" w:hAnsiTheme="minorHAnsi" w:cstheme="minorHAnsi"/>
          <w:sz w:val="22"/>
          <w:szCs w:val="22"/>
        </w:rPr>
        <w:t>ΠΑΡΑΡΤΗΜΑ 1</w:t>
      </w:r>
      <w:r w:rsidR="0001387D" w:rsidRPr="0005385A">
        <w:rPr>
          <w:rFonts w:asciiTheme="minorHAnsi" w:hAnsiTheme="minorHAnsi" w:cstheme="minorHAnsi"/>
          <w:sz w:val="22"/>
          <w:szCs w:val="22"/>
        </w:rPr>
        <w:t xml:space="preserve">. </w:t>
      </w:r>
      <w:r w:rsidRPr="0005385A">
        <w:rPr>
          <w:rFonts w:asciiTheme="minorHAnsi" w:hAnsiTheme="minorHAnsi" w:cstheme="minorHAnsi"/>
          <w:sz w:val="22"/>
          <w:szCs w:val="22"/>
        </w:rPr>
        <w:t>(ΓΙΑ ΤΗΝ ΥΠΟΒΟΛΗ ΕΚΔΗΛΩΣΗ ΕΝΔΙΑΦΕΡΟΝΤΟΣ)</w:t>
      </w:r>
      <w:bookmarkEnd w:id="0"/>
      <w:bookmarkEnd w:id="1"/>
    </w:p>
    <w:p w14:paraId="44063DF3" w14:textId="77777777" w:rsidR="00537A57" w:rsidRPr="001C46BB" w:rsidRDefault="00537A57" w:rsidP="003A1E6E">
      <w:pPr>
        <w:suppressAutoHyphens/>
        <w:snapToGrid w:val="0"/>
        <w:spacing w:before="120" w:after="120"/>
        <w:ind w:right="43"/>
        <w:rPr>
          <w:rFonts w:asciiTheme="minorHAnsi" w:hAnsiTheme="minorHAnsi" w:cstheme="minorHAnsi"/>
          <w:sz w:val="22"/>
          <w:szCs w:val="22"/>
          <w:u w:val="single"/>
        </w:rPr>
      </w:pPr>
      <w:r w:rsidRPr="001C46BB">
        <w:rPr>
          <w:rFonts w:asciiTheme="minorHAnsi" w:hAnsiTheme="minorHAnsi" w:cstheme="minorHAnsi"/>
          <w:sz w:val="22"/>
          <w:szCs w:val="22"/>
        </w:rPr>
        <w:tab/>
      </w:r>
      <w:r w:rsidRPr="001C46BB">
        <w:rPr>
          <w:rFonts w:asciiTheme="minorHAnsi" w:hAnsiTheme="minorHAnsi" w:cstheme="minorHAnsi"/>
          <w:sz w:val="22"/>
          <w:szCs w:val="22"/>
          <w:u w:val="single"/>
        </w:rPr>
        <w:t>ΠΡΟΣ: Οργανισμό Λιμένος Πειραιώς Α.Ε.</w:t>
      </w:r>
    </w:p>
    <w:p w14:paraId="3E837DD3" w14:textId="77777777" w:rsidR="00537A57" w:rsidRPr="001C46BB" w:rsidRDefault="00537A57" w:rsidP="003A1E6E">
      <w:pPr>
        <w:keepNext/>
        <w:keepLines/>
        <w:widowControl/>
        <w:tabs>
          <w:tab w:val="left" w:pos="4111"/>
        </w:tabs>
        <w:suppressAutoHyphens/>
        <w:autoSpaceDE/>
        <w:autoSpaceDN/>
        <w:adjustRightInd/>
        <w:snapToGrid w:val="0"/>
        <w:spacing w:before="120" w:after="120" w:line="360" w:lineRule="auto"/>
        <w:ind w:right="43"/>
        <w:outlineLvl w:val="0"/>
        <w:rPr>
          <w:rFonts w:asciiTheme="minorHAnsi" w:eastAsia="Century Schoolbook" w:hAnsiTheme="minorHAnsi" w:cstheme="minorHAnsi"/>
          <w:smallCaps/>
          <w:sz w:val="22"/>
          <w:szCs w:val="22"/>
          <w:u w:val="single"/>
          <w:shd w:val="clear" w:color="auto" w:fill="FFFFFF"/>
        </w:rPr>
      </w:pPr>
      <w:bookmarkStart w:id="2" w:name="_Hlk68785126"/>
      <w:r w:rsidRPr="001C46BB">
        <w:rPr>
          <w:rFonts w:asciiTheme="minorHAnsi" w:eastAsia="Century Schoolbook" w:hAnsiTheme="minorHAnsi" w:cstheme="minorHAnsi"/>
          <w:caps/>
          <w:sz w:val="22"/>
          <w:szCs w:val="22"/>
        </w:rPr>
        <w:tab/>
      </w:r>
      <w:r w:rsidRPr="001C46BB">
        <w:rPr>
          <w:rFonts w:asciiTheme="minorHAnsi" w:eastAsia="Century Schoolbook" w:hAnsiTheme="minorHAnsi" w:cstheme="minorHAnsi"/>
          <w:caps/>
          <w:sz w:val="22"/>
          <w:szCs w:val="22"/>
        </w:rPr>
        <w:tab/>
      </w:r>
    </w:p>
    <w:tbl>
      <w:tblPr>
        <w:tblStyle w:val="TableGrid"/>
        <w:tblW w:w="0" w:type="auto"/>
        <w:tblInd w:w="675" w:type="dxa"/>
        <w:tblLook w:val="04A0" w:firstRow="1" w:lastRow="0" w:firstColumn="1" w:lastColumn="0" w:noHBand="0" w:noVBand="1"/>
      </w:tblPr>
      <w:tblGrid>
        <w:gridCol w:w="2552"/>
      </w:tblGrid>
      <w:tr w:rsidR="00537A57" w:rsidRPr="001C46BB" w14:paraId="014C9D0D" w14:textId="77777777" w:rsidTr="0092478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EECBB" w14:textId="77777777" w:rsidR="00537A57" w:rsidRPr="001C46BB" w:rsidRDefault="00537A57" w:rsidP="003A1E6E">
            <w:pPr>
              <w:widowControl/>
              <w:tabs>
                <w:tab w:val="left" w:pos="4253"/>
              </w:tabs>
              <w:suppressAutoHyphens/>
              <w:autoSpaceDE/>
              <w:autoSpaceDN/>
              <w:adjustRightInd/>
              <w:snapToGrid w:val="0"/>
              <w:spacing w:before="120" w:after="120" w:line="276" w:lineRule="auto"/>
              <w:ind w:right="43"/>
              <w:jc w:val="center"/>
              <w:rPr>
                <w:rFonts w:asciiTheme="minorHAnsi" w:eastAsia="Century Schoolbook" w:hAnsiTheme="minorHAnsi" w:cstheme="minorHAnsi"/>
                <w:sz w:val="22"/>
                <w:szCs w:val="22"/>
              </w:rPr>
            </w:pPr>
            <w:r w:rsidRPr="001C46BB">
              <w:rPr>
                <w:rFonts w:asciiTheme="minorHAnsi" w:eastAsia="Century Schoolbook" w:hAnsiTheme="minorHAnsi" w:cstheme="minorHAnsi"/>
                <w:smallCaps/>
                <w:sz w:val="22"/>
                <w:szCs w:val="22"/>
                <w:u w:val="single"/>
                <w:shd w:val="clear" w:color="auto" w:fill="FFFFFF"/>
              </w:rPr>
              <w:t>Α Ι Τ Η Σ Η</w:t>
            </w:r>
          </w:p>
        </w:tc>
      </w:tr>
    </w:tbl>
    <w:p w14:paraId="7331AA66" w14:textId="77777777" w:rsidR="00537A57" w:rsidRPr="001C46BB" w:rsidRDefault="00537A57" w:rsidP="003A1E6E">
      <w:pPr>
        <w:widowControl/>
        <w:tabs>
          <w:tab w:val="left" w:pos="4253"/>
        </w:tabs>
        <w:suppressAutoHyphens/>
        <w:autoSpaceDE/>
        <w:autoSpaceDN/>
        <w:adjustRightInd/>
        <w:snapToGrid w:val="0"/>
        <w:spacing w:before="120" w:after="120" w:line="360" w:lineRule="auto"/>
        <w:ind w:right="43"/>
        <w:rPr>
          <w:rFonts w:asciiTheme="minorHAnsi" w:eastAsia="Century Schoolbook" w:hAnsiTheme="minorHAnsi" w:cstheme="minorHAnsi"/>
          <w:sz w:val="22"/>
          <w:szCs w:val="22"/>
        </w:rPr>
      </w:pPr>
    </w:p>
    <w:tbl>
      <w:tblPr>
        <w:tblStyle w:val="TableGrid"/>
        <w:tblW w:w="10767" w:type="dxa"/>
        <w:tblInd w:w="-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74"/>
        <w:gridCol w:w="888"/>
        <w:gridCol w:w="5405"/>
      </w:tblGrid>
      <w:tr w:rsidR="00537A57" w:rsidRPr="001C46BB" w14:paraId="60B51EB4" w14:textId="77777777" w:rsidTr="00CF1BCC">
        <w:trPr>
          <w:trHeight w:val="1050"/>
        </w:trPr>
        <w:tc>
          <w:tcPr>
            <w:tcW w:w="4474" w:type="dxa"/>
          </w:tcPr>
          <w:p w14:paraId="5363117A" w14:textId="77777777" w:rsidR="00537A57" w:rsidRPr="001C46BB" w:rsidRDefault="00537A57" w:rsidP="003A1E6E">
            <w:pPr>
              <w:widowControl/>
              <w:tabs>
                <w:tab w:val="left" w:pos="4253"/>
              </w:tabs>
              <w:suppressAutoHyphens/>
              <w:autoSpaceDE/>
              <w:autoSpaceDN/>
              <w:adjustRightInd/>
              <w:snapToGrid w:val="0"/>
              <w:spacing w:before="120" w:after="120" w:line="360" w:lineRule="auto"/>
              <w:ind w:right="43"/>
              <w:rPr>
                <w:rFonts w:asciiTheme="minorHAnsi" w:eastAsia="Century Schoolbook" w:hAnsiTheme="minorHAnsi" w:cstheme="minorHAnsi"/>
                <w:sz w:val="22"/>
                <w:szCs w:val="22"/>
              </w:rPr>
            </w:pPr>
            <w:bookmarkStart w:id="3" w:name="_Hlk68785185"/>
          </w:p>
        </w:tc>
        <w:tc>
          <w:tcPr>
            <w:tcW w:w="6293" w:type="dxa"/>
            <w:gridSpan w:val="2"/>
          </w:tcPr>
          <w:p w14:paraId="1AA25575" w14:textId="77777777" w:rsidR="00537A57" w:rsidRPr="001C46BB" w:rsidRDefault="00537A57" w:rsidP="003A1E6E">
            <w:pPr>
              <w:widowControl/>
              <w:suppressAutoHyphens/>
              <w:autoSpaceDE/>
              <w:autoSpaceDN/>
              <w:adjustRightInd/>
              <w:snapToGrid w:val="0"/>
              <w:spacing w:before="120" w:after="120" w:line="360" w:lineRule="auto"/>
              <w:ind w:right="43"/>
              <w:rPr>
                <w:rFonts w:asciiTheme="minorHAnsi" w:eastAsia="Century Schoolbook" w:hAnsiTheme="minorHAnsi" w:cstheme="minorHAnsi"/>
                <w:sz w:val="22"/>
                <w:szCs w:val="22"/>
              </w:rPr>
            </w:pPr>
            <w:r w:rsidRPr="001C46BB">
              <w:rPr>
                <w:rFonts w:asciiTheme="minorHAnsi" w:eastAsia="Century Schoolbook" w:hAnsiTheme="minorHAnsi" w:cstheme="minorHAnsi"/>
                <w:b/>
                <w:sz w:val="22"/>
                <w:szCs w:val="22"/>
              </w:rPr>
              <w:t>ΘΕΜΑ: " Αίτηση Εκδήλωσης Ενδιαφέροντος "</w:t>
            </w:r>
          </w:p>
        </w:tc>
      </w:tr>
      <w:tr w:rsidR="00537A57" w:rsidRPr="001C46BB" w14:paraId="551A2039" w14:textId="77777777" w:rsidTr="00A66B23">
        <w:trPr>
          <w:trHeight w:val="2895"/>
        </w:trPr>
        <w:tc>
          <w:tcPr>
            <w:tcW w:w="5362" w:type="dxa"/>
            <w:gridSpan w:val="2"/>
          </w:tcPr>
          <w:p w14:paraId="1F67B7E2" w14:textId="77777777" w:rsidR="00537A57" w:rsidRPr="001C46BB" w:rsidRDefault="00537A57" w:rsidP="003A1E6E">
            <w:pPr>
              <w:widowControl/>
              <w:tabs>
                <w:tab w:val="left" w:pos="4253"/>
              </w:tabs>
              <w:suppressAutoHyphens/>
              <w:autoSpaceDE/>
              <w:autoSpaceDN/>
              <w:adjustRightInd/>
              <w:snapToGrid w:val="0"/>
              <w:spacing w:before="120" w:after="120" w:line="360" w:lineRule="auto"/>
              <w:ind w:right="43"/>
              <w:rPr>
                <w:rFonts w:asciiTheme="minorHAnsi" w:eastAsia="Century Schoolbook" w:hAnsiTheme="minorHAnsi" w:cstheme="minorHAnsi"/>
                <w:sz w:val="22"/>
                <w:szCs w:val="22"/>
              </w:rPr>
            </w:pPr>
            <w:r w:rsidRPr="001C46BB">
              <w:rPr>
                <w:rFonts w:asciiTheme="minorHAnsi" w:eastAsia="Century Schoolbook" w:hAnsiTheme="minorHAnsi" w:cstheme="minorHAnsi"/>
                <w:sz w:val="22"/>
                <w:szCs w:val="22"/>
              </w:rPr>
              <w:t>Επωνυμία: ……………………………………………………………..</w:t>
            </w:r>
            <w:r w:rsidRPr="001C46BB">
              <w:rPr>
                <w:rFonts w:asciiTheme="minorHAnsi" w:eastAsia="Century Schoolbook" w:hAnsiTheme="minorHAnsi" w:cstheme="minorHAnsi"/>
                <w:sz w:val="22"/>
                <w:szCs w:val="22"/>
              </w:rPr>
              <w:br/>
              <w:t>……………………………………………………………………………….</w:t>
            </w:r>
            <w:r w:rsidRPr="001C46BB">
              <w:rPr>
                <w:rFonts w:asciiTheme="minorHAnsi" w:eastAsia="Century Schoolbook" w:hAnsiTheme="minorHAnsi" w:cstheme="minorHAnsi"/>
                <w:sz w:val="22"/>
                <w:szCs w:val="22"/>
              </w:rPr>
              <w:br/>
              <w:t>………………………………………………………………………………</w:t>
            </w:r>
            <w:r w:rsidRPr="001C46BB">
              <w:rPr>
                <w:rFonts w:asciiTheme="minorHAnsi" w:eastAsia="Century Schoolbook" w:hAnsiTheme="minorHAnsi" w:cstheme="minorHAnsi"/>
                <w:sz w:val="22"/>
                <w:szCs w:val="22"/>
              </w:rPr>
              <w:br/>
              <w:t>……………………………………………………………………………..</w:t>
            </w:r>
          </w:p>
          <w:p w14:paraId="6906206E" w14:textId="77777777" w:rsidR="00537A57" w:rsidRPr="001C46BB" w:rsidRDefault="00537A57" w:rsidP="003A1E6E">
            <w:pPr>
              <w:widowControl/>
              <w:tabs>
                <w:tab w:val="left" w:pos="4253"/>
              </w:tabs>
              <w:suppressAutoHyphens/>
              <w:autoSpaceDE/>
              <w:autoSpaceDN/>
              <w:adjustRightInd/>
              <w:snapToGrid w:val="0"/>
              <w:spacing w:before="120" w:after="120" w:line="360" w:lineRule="auto"/>
              <w:ind w:right="43"/>
              <w:rPr>
                <w:rFonts w:asciiTheme="minorHAnsi" w:eastAsia="Century Schoolbook" w:hAnsiTheme="minorHAnsi" w:cstheme="minorHAnsi"/>
                <w:sz w:val="22"/>
                <w:szCs w:val="22"/>
              </w:rPr>
            </w:pPr>
            <w:r w:rsidRPr="001C46BB">
              <w:rPr>
                <w:rFonts w:asciiTheme="minorHAnsi" w:eastAsia="Century Schoolbook" w:hAnsiTheme="minorHAnsi" w:cstheme="minorHAnsi"/>
                <w:sz w:val="22"/>
                <w:szCs w:val="22"/>
              </w:rPr>
              <w:t>Διεύθυνση: …………………………………………………………..</w:t>
            </w:r>
            <w:r w:rsidRPr="001C46BB">
              <w:rPr>
                <w:rFonts w:asciiTheme="minorHAnsi" w:eastAsia="Century Schoolbook" w:hAnsiTheme="minorHAnsi" w:cstheme="minorHAnsi"/>
                <w:sz w:val="22"/>
                <w:szCs w:val="22"/>
              </w:rPr>
              <w:br/>
              <w:t>……………………………………………………………………………….</w:t>
            </w:r>
          </w:p>
        </w:tc>
        <w:tc>
          <w:tcPr>
            <w:tcW w:w="5405" w:type="dxa"/>
          </w:tcPr>
          <w:p w14:paraId="34FD6A43" w14:textId="389B3C2B" w:rsidR="00CF1BCC" w:rsidRDefault="00537A57" w:rsidP="003A1E6E">
            <w:pPr>
              <w:widowControl/>
              <w:suppressAutoHyphens/>
              <w:autoSpaceDE/>
              <w:autoSpaceDN/>
              <w:adjustRightInd/>
              <w:snapToGrid w:val="0"/>
              <w:spacing w:before="120" w:after="120" w:line="360" w:lineRule="auto"/>
              <w:ind w:right="43"/>
              <w:rPr>
                <w:rFonts w:asciiTheme="minorHAnsi" w:eastAsia="Century Schoolbook" w:hAnsiTheme="minorHAnsi" w:cstheme="minorHAnsi"/>
                <w:sz w:val="22"/>
                <w:szCs w:val="22"/>
              </w:rPr>
            </w:pPr>
            <w:r w:rsidRPr="001C46BB">
              <w:rPr>
                <w:rFonts w:asciiTheme="minorHAnsi" w:eastAsia="Century Schoolbook" w:hAnsiTheme="minorHAnsi" w:cstheme="minorHAnsi"/>
                <w:sz w:val="22"/>
                <w:szCs w:val="22"/>
              </w:rPr>
              <w:t xml:space="preserve">Υποβάλλουμε συνημμένα σε κλειστό φάκελο τα δικαιολογητικά για </w:t>
            </w:r>
            <w:r w:rsidR="00CF1BCC">
              <w:rPr>
                <w:rFonts w:asciiTheme="minorHAnsi" w:eastAsia="Century Schoolbook" w:hAnsiTheme="minorHAnsi" w:cstheme="minorHAnsi"/>
                <w:sz w:val="22"/>
                <w:szCs w:val="22"/>
              </w:rPr>
              <w:t xml:space="preserve">τη δημιουργία Μητρώου Προμηθευτών ειδών </w:t>
            </w:r>
            <w:r w:rsidR="00CE0784">
              <w:rPr>
                <w:rFonts w:asciiTheme="minorHAnsi" w:eastAsia="Century Schoolbook" w:hAnsiTheme="minorHAnsi" w:cstheme="minorHAnsi"/>
                <w:sz w:val="22"/>
                <w:szCs w:val="22"/>
              </w:rPr>
              <w:t xml:space="preserve">ρουχισμού και μέσων ατομικής προστασίας. </w:t>
            </w:r>
            <w:r w:rsidR="00CF1BCC">
              <w:rPr>
                <w:rFonts w:asciiTheme="minorHAnsi" w:eastAsia="Century Schoolbook" w:hAnsiTheme="minorHAnsi" w:cstheme="minorHAnsi"/>
                <w:sz w:val="22"/>
                <w:szCs w:val="22"/>
              </w:rPr>
              <w:t>Ενδιαφερόμαστε για τις ακόλουθες κατηγορίες</w:t>
            </w:r>
            <w:r w:rsidR="00CF1BCC" w:rsidRPr="00CE0784">
              <w:rPr>
                <w:rFonts w:asciiTheme="minorHAnsi" w:eastAsia="Century Schoolbook" w:hAnsiTheme="minorHAnsi" w:cstheme="minorHAnsi"/>
                <w:sz w:val="22"/>
                <w:szCs w:val="22"/>
              </w:rPr>
              <w:t>:</w:t>
            </w:r>
          </w:p>
          <w:p w14:paraId="302D4E1B" w14:textId="3F95DCBF" w:rsidR="00537A57" w:rsidRPr="001C46BB" w:rsidRDefault="00CF1BCC" w:rsidP="003A1E6E">
            <w:pPr>
              <w:widowControl/>
              <w:suppressAutoHyphens/>
              <w:autoSpaceDE/>
              <w:autoSpaceDN/>
              <w:adjustRightInd/>
              <w:snapToGrid w:val="0"/>
              <w:spacing w:before="120" w:after="120" w:line="360" w:lineRule="auto"/>
              <w:ind w:right="43"/>
              <w:rPr>
                <w:rFonts w:asciiTheme="minorHAnsi" w:eastAsia="Century Schoolbook" w:hAnsiTheme="minorHAnsi" w:cstheme="minorHAnsi"/>
                <w:sz w:val="22"/>
                <w:szCs w:val="22"/>
              </w:rPr>
            </w:pPr>
            <w:r>
              <w:rPr>
                <w:rFonts w:asciiTheme="minorHAnsi" w:eastAsia="Century Schoolbook" w:hAnsiTheme="minorHAnsi" w:cstheme="minorHAnsi"/>
                <w:sz w:val="22"/>
                <w:szCs w:val="22"/>
              </w:rPr>
              <w:t xml:space="preserve">………………………………………………………………………………….. </w:t>
            </w:r>
          </w:p>
        </w:tc>
      </w:tr>
      <w:tr w:rsidR="00537A57" w:rsidRPr="001C46BB" w14:paraId="39016BA1" w14:textId="77777777" w:rsidTr="00A66B23">
        <w:trPr>
          <w:trHeight w:val="645"/>
        </w:trPr>
        <w:tc>
          <w:tcPr>
            <w:tcW w:w="5362" w:type="dxa"/>
            <w:gridSpan w:val="2"/>
          </w:tcPr>
          <w:p w14:paraId="6653104F" w14:textId="77777777" w:rsidR="00537A57" w:rsidRPr="001C46BB" w:rsidRDefault="00537A57" w:rsidP="003A1E6E">
            <w:pPr>
              <w:widowControl/>
              <w:tabs>
                <w:tab w:val="left" w:pos="4253"/>
              </w:tabs>
              <w:suppressAutoHyphens/>
              <w:autoSpaceDE/>
              <w:autoSpaceDN/>
              <w:adjustRightInd/>
              <w:snapToGrid w:val="0"/>
              <w:spacing w:before="120" w:after="120" w:line="360" w:lineRule="auto"/>
              <w:ind w:right="43"/>
              <w:rPr>
                <w:rFonts w:asciiTheme="minorHAnsi" w:eastAsia="Century Schoolbook" w:hAnsiTheme="minorHAnsi" w:cstheme="minorHAnsi"/>
                <w:sz w:val="22"/>
                <w:szCs w:val="22"/>
              </w:rPr>
            </w:pPr>
            <w:r w:rsidRPr="001C46BB">
              <w:rPr>
                <w:rFonts w:asciiTheme="minorHAnsi" w:eastAsia="Century Schoolbook" w:hAnsiTheme="minorHAnsi" w:cstheme="minorHAnsi"/>
                <w:sz w:val="22"/>
                <w:szCs w:val="22"/>
              </w:rPr>
              <w:t>Τηλ: ……………………………………………………………………...</w:t>
            </w:r>
          </w:p>
        </w:tc>
        <w:tc>
          <w:tcPr>
            <w:tcW w:w="5405" w:type="dxa"/>
          </w:tcPr>
          <w:p w14:paraId="1BA58C3B" w14:textId="17198815" w:rsidR="00537A57" w:rsidRPr="001C46BB" w:rsidRDefault="00CF1BCC" w:rsidP="003A1E6E">
            <w:pPr>
              <w:widowControl/>
              <w:tabs>
                <w:tab w:val="left" w:pos="4253"/>
              </w:tabs>
              <w:suppressAutoHyphens/>
              <w:autoSpaceDE/>
              <w:autoSpaceDN/>
              <w:adjustRightInd/>
              <w:snapToGrid w:val="0"/>
              <w:spacing w:before="120" w:after="120" w:line="360" w:lineRule="auto"/>
              <w:ind w:right="43"/>
              <w:rPr>
                <w:rFonts w:asciiTheme="minorHAnsi" w:eastAsia="Century Schoolbook" w:hAnsiTheme="minorHAnsi" w:cstheme="minorHAnsi"/>
                <w:sz w:val="22"/>
                <w:szCs w:val="22"/>
              </w:rPr>
            </w:pPr>
            <w:r>
              <w:rPr>
                <w:rFonts w:asciiTheme="minorHAnsi" w:eastAsia="Century Schoolbook" w:hAnsiTheme="minorHAnsi" w:cstheme="minorHAnsi"/>
                <w:sz w:val="22"/>
                <w:szCs w:val="22"/>
              </w:rPr>
              <w:t>που περιλαμβάνει η σχετική Πρόσκληση Υποβολής</w:t>
            </w:r>
            <w:r w:rsidR="004C1E8B">
              <w:rPr>
                <w:rFonts w:asciiTheme="minorHAnsi" w:eastAsia="Century Schoolbook" w:hAnsiTheme="minorHAnsi" w:cstheme="minorHAnsi"/>
                <w:sz w:val="22"/>
                <w:szCs w:val="22"/>
              </w:rPr>
              <w:t xml:space="preserve"> για τη δημιουργία του ως άνω Μητρώου.</w:t>
            </w:r>
          </w:p>
        </w:tc>
      </w:tr>
      <w:tr w:rsidR="00537A57" w:rsidRPr="001C46BB" w14:paraId="196D02EE" w14:textId="77777777" w:rsidTr="00A66B23">
        <w:trPr>
          <w:trHeight w:val="645"/>
        </w:trPr>
        <w:tc>
          <w:tcPr>
            <w:tcW w:w="5362" w:type="dxa"/>
            <w:gridSpan w:val="2"/>
          </w:tcPr>
          <w:p w14:paraId="068AE22C" w14:textId="77777777" w:rsidR="00537A57" w:rsidRPr="001C46BB" w:rsidRDefault="00537A57" w:rsidP="003A1E6E">
            <w:pPr>
              <w:widowControl/>
              <w:tabs>
                <w:tab w:val="left" w:pos="4253"/>
              </w:tabs>
              <w:suppressAutoHyphens/>
              <w:autoSpaceDE/>
              <w:autoSpaceDN/>
              <w:adjustRightInd/>
              <w:snapToGrid w:val="0"/>
              <w:spacing w:before="120" w:after="120" w:line="360" w:lineRule="auto"/>
              <w:ind w:right="43"/>
              <w:rPr>
                <w:rFonts w:asciiTheme="minorHAnsi" w:eastAsia="Century Schoolbook" w:hAnsiTheme="minorHAnsi" w:cstheme="minorHAnsi"/>
                <w:sz w:val="22"/>
                <w:szCs w:val="22"/>
                <w:lang w:val="en-US"/>
              </w:rPr>
            </w:pPr>
            <w:r w:rsidRPr="001C46BB">
              <w:rPr>
                <w:rFonts w:asciiTheme="minorHAnsi" w:eastAsia="Century Schoolbook" w:hAnsiTheme="minorHAnsi" w:cstheme="minorHAnsi"/>
                <w:sz w:val="22"/>
                <w:szCs w:val="22"/>
                <w:lang w:val="en-US"/>
              </w:rPr>
              <w:t>e-mail: …………………………………………………………………..</w:t>
            </w:r>
          </w:p>
        </w:tc>
        <w:tc>
          <w:tcPr>
            <w:tcW w:w="5405" w:type="dxa"/>
          </w:tcPr>
          <w:p w14:paraId="19136DEE" w14:textId="77777777" w:rsidR="00537A57" w:rsidRPr="001C46BB" w:rsidRDefault="00537A57" w:rsidP="003A1E6E">
            <w:pPr>
              <w:widowControl/>
              <w:tabs>
                <w:tab w:val="left" w:pos="4253"/>
              </w:tabs>
              <w:suppressAutoHyphens/>
              <w:autoSpaceDE/>
              <w:autoSpaceDN/>
              <w:adjustRightInd/>
              <w:snapToGrid w:val="0"/>
              <w:spacing w:before="120" w:after="120" w:line="360" w:lineRule="auto"/>
              <w:ind w:right="43"/>
              <w:rPr>
                <w:rFonts w:asciiTheme="minorHAnsi" w:eastAsia="Century Schoolbook" w:hAnsiTheme="minorHAnsi" w:cstheme="minorHAnsi"/>
                <w:sz w:val="22"/>
                <w:szCs w:val="22"/>
              </w:rPr>
            </w:pPr>
          </w:p>
        </w:tc>
      </w:tr>
      <w:tr w:rsidR="00537A57" w:rsidRPr="001C46BB" w14:paraId="4DBBAEBB" w14:textId="77777777" w:rsidTr="00A66B23">
        <w:trPr>
          <w:trHeight w:val="1035"/>
        </w:trPr>
        <w:tc>
          <w:tcPr>
            <w:tcW w:w="5362" w:type="dxa"/>
            <w:gridSpan w:val="2"/>
          </w:tcPr>
          <w:p w14:paraId="0616122C" w14:textId="77777777" w:rsidR="00537A57" w:rsidRPr="001C46BB" w:rsidRDefault="00537A57" w:rsidP="003A1E6E">
            <w:pPr>
              <w:widowControl/>
              <w:tabs>
                <w:tab w:val="left" w:pos="4253"/>
              </w:tabs>
              <w:suppressAutoHyphens/>
              <w:autoSpaceDE/>
              <w:autoSpaceDN/>
              <w:adjustRightInd/>
              <w:snapToGrid w:val="0"/>
              <w:spacing w:before="120" w:after="120" w:line="360" w:lineRule="auto"/>
              <w:ind w:right="43"/>
              <w:rPr>
                <w:rFonts w:asciiTheme="minorHAnsi" w:eastAsia="Century Schoolbook" w:hAnsiTheme="minorHAnsi" w:cstheme="minorHAnsi"/>
                <w:sz w:val="22"/>
                <w:szCs w:val="22"/>
              </w:rPr>
            </w:pPr>
            <w:r w:rsidRPr="001C46BB">
              <w:rPr>
                <w:rFonts w:asciiTheme="minorHAnsi" w:eastAsia="Century Schoolbook" w:hAnsiTheme="minorHAnsi" w:cstheme="minorHAnsi"/>
                <w:sz w:val="22"/>
                <w:szCs w:val="22"/>
              </w:rPr>
              <w:t>Ονοματεπώνυμο εκπροσώπου: …………………………….</w:t>
            </w:r>
            <w:r w:rsidRPr="001C46BB">
              <w:rPr>
                <w:rFonts w:asciiTheme="minorHAnsi" w:eastAsia="Century Schoolbook" w:hAnsiTheme="minorHAnsi" w:cstheme="minorHAnsi"/>
                <w:sz w:val="22"/>
                <w:szCs w:val="22"/>
              </w:rPr>
              <w:br/>
              <w:t>……………………………………………………………………………….</w:t>
            </w:r>
          </w:p>
        </w:tc>
        <w:tc>
          <w:tcPr>
            <w:tcW w:w="5405" w:type="dxa"/>
          </w:tcPr>
          <w:p w14:paraId="17C3CDD2" w14:textId="77777777" w:rsidR="00537A57" w:rsidRPr="001C46BB" w:rsidRDefault="00537A57" w:rsidP="003A1E6E">
            <w:pPr>
              <w:widowControl/>
              <w:tabs>
                <w:tab w:val="left" w:pos="4253"/>
              </w:tabs>
              <w:suppressAutoHyphens/>
              <w:autoSpaceDE/>
              <w:autoSpaceDN/>
              <w:adjustRightInd/>
              <w:snapToGrid w:val="0"/>
              <w:spacing w:before="120" w:after="120" w:line="360" w:lineRule="auto"/>
              <w:ind w:right="43"/>
              <w:rPr>
                <w:rFonts w:asciiTheme="minorHAnsi" w:eastAsia="Century Schoolbook" w:hAnsiTheme="minorHAnsi" w:cstheme="minorHAnsi"/>
                <w:sz w:val="22"/>
                <w:szCs w:val="22"/>
              </w:rPr>
            </w:pPr>
          </w:p>
        </w:tc>
      </w:tr>
      <w:tr w:rsidR="00537A57" w:rsidRPr="001C46BB" w14:paraId="27C23E66" w14:textId="77777777" w:rsidTr="00A66B23">
        <w:trPr>
          <w:trHeight w:val="645"/>
        </w:trPr>
        <w:tc>
          <w:tcPr>
            <w:tcW w:w="5362" w:type="dxa"/>
            <w:gridSpan w:val="2"/>
          </w:tcPr>
          <w:p w14:paraId="342B13AD" w14:textId="77777777" w:rsidR="00537A57" w:rsidRPr="001C46BB" w:rsidRDefault="00537A57" w:rsidP="003A1E6E">
            <w:pPr>
              <w:widowControl/>
              <w:tabs>
                <w:tab w:val="left" w:pos="4253"/>
              </w:tabs>
              <w:suppressAutoHyphens/>
              <w:autoSpaceDE/>
              <w:autoSpaceDN/>
              <w:adjustRightInd/>
              <w:snapToGrid w:val="0"/>
              <w:spacing w:before="120" w:after="120" w:line="360" w:lineRule="auto"/>
              <w:ind w:right="43"/>
              <w:rPr>
                <w:rFonts w:asciiTheme="minorHAnsi" w:eastAsia="Century Schoolbook" w:hAnsiTheme="minorHAnsi" w:cstheme="minorHAnsi"/>
                <w:sz w:val="22"/>
                <w:szCs w:val="22"/>
              </w:rPr>
            </w:pPr>
            <w:r w:rsidRPr="001C46BB">
              <w:rPr>
                <w:rFonts w:asciiTheme="minorHAnsi" w:eastAsia="Century Schoolbook" w:hAnsiTheme="minorHAnsi" w:cstheme="minorHAnsi"/>
                <w:sz w:val="22"/>
                <w:szCs w:val="22"/>
              </w:rPr>
              <w:t>Ιδιότητα: ………………………………………………………………..</w:t>
            </w:r>
          </w:p>
        </w:tc>
        <w:tc>
          <w:tcPr>
            <w:tcW w:w="5405" w:type="dxa"/>
          </w:tcPr>
          <w:p w14:paraId="739EA238" w14:textId="77777777" w:rsidR="00537A57" w:rsidRPr="001C46BB" w:rsidRDefault="00537A57" w:rsidP="003A1E6E">
            <w:pPr>
              <w:widowControl/>
              <w:tabs>
                <w:tab w:val="left" w:pos="4253"/>
              </w:tabs>
              <w:suppressAutoHyphens/>
              <w:autoSpaceDE/>
              <w:autoSpaceDN/>
              <w:adjustRightInd/>
              <w:snapToGrid w:val="0"/>
              <w:spacing w:before="120" w:after="120" w:line="360" w:lineRule="auto"/>
              <w:ind w:right="43"/>
              <w:rPr>
                <w:rFonts w:asciiTheme="minorHAnsi" w:eastAsia="Century Schoolbook" w:hAnsiTheme="minorHAnsi" w:cstheme="minorHAnsi"/>
                <w:sz w:val="22"/>
                <w:szCs w:val="22"/>
              </w:rPr>
            </w:pPr>
          </w:p>
        </w:tc>
      </w:tr>
    </w:tbl>
    <w:p w14:paraId="61E092DD" w14:textId="77777777" w:rsidR="00537A57" w:rsidRPr="001C46BB" w:rsidRDefault="00537A57" w:rsidP="003A1E6E">
      <w:pPr>
        <w:widowControl/>
        <w:tabs>
          <w:tab w:val="left" w:leader="dot" w:pos="3793"/>
          <w:tab w:val="left" w:pos="4111"/>
          <w:tab w:val="right" w:pos="9169"/>
        </w:tabs>
        <w:suppressAutoHyphens/>
        <w:autoSpaceDE/>
        <w:autoSpaceDN/>
        <w:adjustRightInd/>
        <w:snapToGrid w:val="0"/>
        <w:spacing w:before="120" w:after="120" w:line="360" w:lineRule="auto"/>
        <w:ind w:right="43"/>
        <w:rPr>
          <w:rFonts w:asciiTheme="minorHAnsi" w:eastAsia="Century Schoolbook" w:hAnsiTheme="minorHAnsi" w:cstheme="minorHAnsi"/>
          <w:sz w:val="22"/>
          <w:szCs w:val="22"/>
        </w:rPr>
      </w:pPr>
      <w:r w:rsidRPr="001C46BB">
        <w:rPr>
          <w:rFonts w:asciiTheme="minorHAnsi" w:eastAsia="Century Schoolbook" w:hAnsiTheme="minorHAnsi" w:cstheme="minorHAnsi"/>
          <w:sz w:val="22"/>
          <w:szCs w:val="22"/>
        </w:rPr>
        <w:t>Δηλώνουμε ότι αποδεχόμαστε πλήρως και ανεπιφύλακτα τους όρους της πρόσκλησης αυτής</w:t>
      </w:r>
      <w:r w:rsidRPr="001C46BB">
        <w:rPr>
          <w:rFonts w:asciiTheme="minorHAnsi" w:eastAsia="Century Schoolbook" w:hAnsiTheme="minorHAnsi" w:cstheme="minorHAnsi"/>
          <w:sz w:val="22"/>
          <w:szCs w:val="22"/>
        </w:rPr>
        <w:tab/>
      </w:r>
    </w:p>
    <w:p w14:paraId="7F6F10E2" w14:textId="28D48F02" w:rsidR="00537A57" w:rsidRPr="001C46BB" w:rsidRDefault="00537A57" w:rsidP="003A1E6E">
      <w:pPr>
        <w:widowControl/>
        <w:tabs>
          <w:tab w:val="left" w:pos="6000"/>
        </w:tabs>
        <w:suppressAutoHyphens/>
        <w:autoSpaceDE/>
        <w:autoSpaceDN/>
        <w:adjustRightInd/>
        <w:snapToGrid w:val="0"/>
        <w:spacing w:before="120" w:after="120" w:line="480" w:lineRule="auto"/>
        <w:ind w:right="43"/>
        <w:rPr>
          <w:rFonts w:asciiTheme="minorHAnsi" w:eastAsia="Century Schoolbook" w:hAnsiTheme="minorHAnsi" w:cstheme="minorHAnsi"/>
          <w:sz w:val="22"/>
          <w:szCs w:val="22"/>
        </w:rPr>
      </w:pPr>
      <w:r w:rsidRPr="001C46BB">
        <w:rPr>
          <w:rFonts w:asciiTheme="minorHAnsi" w:eastAsia="Century Schoolbook" w:hAnsiTheme="minorHAnsi" w:cstheme="minorHAnsi"/>
          <w:sz w:val="22"/>
          <w:szCs w:val="22"/>
        </w:rPr>
        <w:t>Πειραιάς,       /        /202</w:t>
      </w:r>
      <w:r w:rsidR="003C07CD" w:rsidRPr="00507B21">
        <w:rPr>
          <w:rFonts w:asciiTheme="minorHAnsi" w:eastAsia="Century Schoolbook" w:hAnsiTheme="minorHAnsi" w:cstheme="minorHAnsi"/>
          <w:sz w:val="22"/>
          <w:szCs w:val="22"/>
        </w:rPr>
        <w:t>3</w:t>
      </w:r>
      <w:r w:rsidRPr="001C46BB">
        <w:rPr>
          <w:rFonts w:asciiTheme="minorHAnsi" w:eastAsia="Century Schoolbook" w:hAnsiTheme="minorHAnsi" w:cstheme="minorHAnsi"/>
          <w:sz w:val="22"/>
          <w:szCs w:val="22"/>
        </w:rPr>
        <w:tab/>
      </w:r>
      <w:r w:rsidR="0001387D">
        <w:rPr>
          <w:rFonts w:asciiTheme="minorHAnsi" w:eastAsia="Century Schoolbook" w:hAnsiTheme="minorHAnsi" w:cstheme="minorHAnsi"/>
          <w:sz w:val="22"/>
          <w:szCs w:val="22"/>
        </w:rPr>
        <w:tab/>
      </w:r>
      <w:r w:rsidRPr="001C46BB">
        <w:rPr>
          <w:rFonts w:asciiTheme="minorHAnsi" w:eastAsia="Century Schoolbook" w:hAnsiTheme="minorHAnsi" w:cstheme="minorHAnsi"/>
          <w:spacing w:val="30"/>
          <w:sz w:val="22"/>
          <w:szCs w:val="22"/>
          <w:shd w:val="clear" w:color="auto" w:fill="FFFFFF"/>
        </w:rPr>
        <w:t>Ο/Η</w:t>
      </w:r>
      <w:r w:rsidRPr="001C46BB">
        <w:rPr>
          <w:rFonts w:asciiTheme="minorHAnsi" w:eastAsia="Century Schoolbook" w:hAnsiTheme="minorHAnsi" w:cstheme="minorHAnsi"/>
          <w:sz w:val="22"/>
          <w:szCs w:val="22"/>
        </w:rPr>
        <w:t xml:space="preserve"> αιτ..... &amp; </w:t>
      </w:r>
      <w:proofErr w:type="spellStart"/>
      <w:r w:rsidRPr="001C46BB">
        <w:rPr>
          <w:rFonts w:asciiTheme="minorHAnsi" w:eastAsia="Century Schoolbook" w:hAnsiTheme="minorHAnsi" w:cstheme="minorHAnsi"/>
          <w:sz w:val="22"/>
          <w:szCs w:val="22"/>
        </w:rPr>
        <w:t>δηλ</w:t>
      </w:r>
      <w:proofErr w:type="spellEnd"/>
      <w:r w:rsidRPr="001C46BB">
        <w:rPr>
          <w:rFonts w:asciiTheme="minorHAnsi" w:eastAsia="Century Schoolbook" w:hAnsiTheme="minorHAnsi" w:cstheme="minorHAnsi"/>
          <w:sz w:val="22"/>
          <w:szCs w:val="22"/>
        </w:rPr>
        <w:t>…..</w:t>
      </w:r>
    </w:p>
    <w:p w14:paraId="6A9E5488" w14:textId="6D504974" w:rsidR="00A63E26" w:rsidRDefault="00537A57" w:rsidP="00FD5254">
      <w:pPr>
        <w:widowControl/>
        <w:suppressAutoHyphens/>
        <w:autoSpaceDE/>
        <w:autoSpaceDN/>
        <w:adjustRightInd/>
        <w:snapToGrid w:val="0"/>
        <w:spacing w:before="120" w:after="120" w:line="480" w:lineRule="auto"/>
        <w:ind w:right="43"/>
        <w:rPr>
          <w:rFonts w:asciiTheme="minorHAnsi" w:eastAsia="Century Schoolbook" w:hAnsiTheme="minorHAnsi" w:cstheme="minorHAnsi"/>
          <w:i/>
          <w:sz w:val="22"/>
          <w:szCs w:val="22"/>
        </w:rPr>
      </w:pPr>
      <w:r w:rsidRPr="001C46BB">
        <w:rPr>
          <w:rFonts w:asciiTheme="minorHAnsi" w:eastAsia="Century Schoolbook" w:hAnsiTheme="minorHAnsi" w:cstheme="minorHAnsi"/>
          <w:i/>
          <w:sz w:val="22"/>
          <w:szCs w:val="22"/>
          <w:u w:val="single"/>
          <w:shd w:val="clear" w:color="auto" w:fill="FFFFFF"/>
        </w:rPr>
        <w:t>Συνημμένα:</w:t>
      </w:r>
      <w:r w:rsidRPr="001C46BB">
        <w:rPr>
          <w:rFonts w:asciiTheme="minorHAnsi" w:eastAsia="Century Schoolbook" w:hAnsiTheme="minorHAnsi" w:cstheme="minorHAnsi"/>
          <w:i/>
          <w:sz w:val="22"/>
          <w:szCs w:val="22"/>
        </w:rPr>
        <w:t xml:space="preserve"> ένας (1) κλειστός φάκελος «Εκδήλωσης ενδιαφέροντος</w:t>
      </w:r>
      <w:bookmarkEnd w:id="3"/>
      <w:r w:rsidRPr="001C46BB">
        <w:rPr>
          <w:rFonts w:asciiTheme="minorHAnsi" w:eastAsia="Century Schoolbook" w:hAnsiTheme="minorHAnsi" w:cstheme="minorHAnsi"/>
          <w:i/>
          <w:sz w:val="22"/>
          <w:szCs w:val="22"/>
        </w:rPr>
        <w:t>».</w:t>
      </w:r>
      <w:bookmarkStart w:id="4" w:name="_GoBack"/>
      <w:bookmarkEnd w:id="2"/>
      <w:bookmarkEnd w:id="4"/>
    </w:p>
    <w:sectPr w:rsidR="00A63E26" w:rsidSect="005A052A">
      <w:footerReference w:type="default" r:id="rId8"/>
      <w:pgSz w:w="11905" w:h="16840"/>
      <w:pgMar w:top="1440" w:right="706" w:bottom="993" w:left="993" w:header="794" w:footer="486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AC05E9" w14:textId="77777777" w:rsidR="008E3AAA" w:rsidRDefault="008E3AAA">
      <w:r>
        <w:separator/>
      </w:r>
    </w:p>
  </w:endnote>
  <w:endnote w:type="continuationSeparator" w:id="0">
    <w:p w14:paraId="6ED10207" w14:textId="77777777" w:rsidR="008E3AAA" w:rsidRDefault="008E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A1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entury Schoolbook">
    <w:panose1 w:val="02040604050505020304"/>
    <w:charset w:val="A1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650174191"/>
      <w:docPartObj>
        <w:docPartGallery w:val="Page Numbers (Bottom of Page)"/>
        <w:docPartUnique/>
      </w:docPartObj>
    </w:sdtPr>
    <w:sdtEndPr>
      <w:rPr>
        <w:rFonts w:asciiTheme="minorHAnsi" w:hAnsiTheme="minorHAnsi"/>
        <w:noProof/>
        <w:sz w:val="22"/>
        <w:szCs w:val="22"/>
      </w:rPr>
    </w:sdtEndPr>
    <w:sdtContent>
      <w:p w14:paraId="6145662A" w14:textId="77777777" w:rsidR="0028121A" w:rsidRPr="00971435" w:rsidRDefault="0028121A">
        <w:pPr>
          <w:pStyle w:val="Footer"/>
          <w:jc w:val="center"/>
          <w:rPr>
            <w:rFonts w:asciiTheme="minorHAnsi" w:hAnsiTheme="minorHAnsi"/>
            <w:sz w:val="22"/>
            <w:szCs w:val="22"/>
          </w:rPr>
        </w:pPr>
        <w:r w:rsidRPr="00971435">
          <w:rPr>
            <w:rFonts w:asciiTheme="minorHAnsi" w:hAnsiTheme="minorHAnsi"/>
            <w:sz w:val="22"/>
            <w:szCs w:val="22"/>
          </w:rPr>
          <w:fldChar w:fldCharType="begin"/>
        </w:r>
        <w:r w:rsidRPr="00971435">
          <w:rPr>
            <w:rFonts w:asciiTheme="minorHAnsi" w:hAnsiTheme="minorHAnsi"/>
            <w:sz w:val="22"/>
            <w:szCs w:val="22"/>
          </w:rPr>
          <w:instrText xml:space="preserve"> PAGE   \* MERGEFORMAT </w:instrText>
        </w:r>
        <w:r w:rsidRPr="00971435">
          <w:rPr>
            <w:rFonts w:asciiTheme="minorHAnsi" w:hAnsiTheme="minorHAnsi"/>
            <w:sz w:val="22"/>
            <w:szCs w:val="22"/>
          </w:rPr>
          <w:fldChar w:fldCharType="separate"/>
        </w:r>
        <w:r w:rsidR="002F237E">
          <w:rPr>
            <w:rFonts w:asciiTheme="minorHAnsi" w:hAnsiTheme="minorHAnsi"/>
            <w:noProof/>
            <w:sz w:val="22"/>
            <w:szCs w:val="22"/>
          </w:rPr>
          <w:t>1</w:t>
        </w:r>
        <w:r w:rsidR="002F237E">
          <w:rPr>
            <w:rFonts w:asciiTheme="minorHAnsi" w:hAnsiTheme="minorHAnsi"/>
            <w:noProof/>
            <w:sz w:val="22"/>
            <w:szCs w:val="22"/>
          </w:rPr>
          <w:t>2</w:t>
        </w:r>
        <w:r w:rsidRPr="00971435">
          <w:rPr>
            <w:rFonts w:asciiTheme="minorHAnsi" w:hAnsiTheme="minorHAnsi"/>
            <w:noProof/>
            <w:sz w:val="22"/>
            <w:szCs w:val="22"/>
          </w:rPr>
          <w:fldChar w:fldCharType="end"/>
        </w:r>
      </w:p>
    </w:sdtContent>
  </w:sdt>
  <w:p w14:paraId="3E6D4D52" w14:textId="77777777" w:rsidR="00A370D1" w:rsidRDefault="00A370D1">
    <w:pPr>
      <w:kinsoku w:val="0"/>
      <w:overflowPunct w:val="0"/>
      <w:spacing w:line="200" w:lineRule="exact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582326" w14:textId="77777777" w:rsidR="008E3AAA" w:rsidRDefault="008E3AAA">
      <w:r>
        <w:separator/>
      </w:r>
    </w:p>
  </w:footnote>
  <w:footnote w:type="continuationSeparator" w:id="0">
    <w:p w14:paraId="1CB9782A" w14:textId="77777777" w:rsidR="008E3AAA" w:rsidRDefault="008E3A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402"/>
    <w:multiLevelType w:val="multilevel"/>
    <w:tmpl w:val="00000885"/>
    <w:lvl w:ilvl="0">
      <w:start w:val="1"/>
      <w:numFmt w:val="decimal"/>
      <w:lvlText w:val="%1."/>
      <w:lvlJc w:val="left"/>
      <w:pPr>
        <w:ind w:hanging="568"/>
      </w:pPr>
      <w:rPr>
        <w:rFonts w:ascii="Tahoma" w:hAnsi="Tahoma" w:cs="Tahoma"/>
        <w:b/>
        <w:bCs/>
        <w:spacing w:val="-1"/>
        <w:sz w:val="24"/>
        <w:szCs w:val="24"/>
      </w:rPr>
    </w:lvl>
    <w:lvl w:ilvl="1">
      <w:start w:val="1"/>
      <w:numFmt w:val="lowerRoman"/>
      <w:lvlText w:val="(%2)"/>
      <w:lvlJc w:val="left"/>
      <w:pPr>
        <w:ind w:hanging="315"/>
      </w:pPr>
      <w:rPr>
        <w:rFonts w:ascii="Tahoma" w:hAnsi="Tahoma" w:cs="Tahoma"/>
        <w:b w:val="0"/>
        <w:bCs w:val="0"/>
        <w:sz w:val="24"/>
        <w:szCs w:val="24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" w15:restartNumberingAfterBreak="0">
    <w:nsid w:val="00000403"/>
    <w:multiLevelType w:val="multilevel"/>
    <w:tmpl w:val="C5946DF0"/>
    <w:lvl w:ilvl="0">
      <w:start w:val="1"/>
      <w:numFmt w:val="decimal"/>
      <w:lvlText w:val="%1."/>
      <w:lvlJc w:val="left"/>
      <w:pPr>
        <w:ind w:hanging="873"/>
      </w:pPr>
      <w:rPr>
        <w:rFonts w:asciiTheme="minorHAnsi" w:hAnsiTheme="minorHAnsi" w:cs="Tahoma" w:hint="default"/>
        <w:b/>
        <w:bCs/>
        <w:strike w:val="0"/>
        <w:spacing w:val="-1"/>
        <w:sz w:val="22"/>
        <w:szCs w:val="22"/>
      </w:rPr>
    </w:lvl>
    <w:lvl w:ilvl="1">
      <w:start w:val="1"/>
      <w:numFmt w:val="decimal"/>
      <w:lvlText w:val="%1.%2."/>
      <w:lvlJc w:val="left"/>
      <w:pPr>
        <w:ind w:hanging="507"/>
      </w:pPr>
      <w:rPr>
        <w:rFonts w:asciiTheme="minorHAnsi" w:hAnsiTheme="minorHAnsi" w:cstheme="minorHAnsi" w:hint="default"/>
        <w:b w:val="0"/>
        <w:bCs w:val="0"/>
        <w:spacing w:val="-1"/>
        <w:sz w:val="22"/>
        <w:szCs w:val="22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2" w15:restartNumberingAfterBreak="0">
    <w:nsid w:val="00000404"/>
    <w:multiLevelType w:val="multilevel"/>
    <w:tmpl w:val="83AE4C6C"/>
    <w:lvl w:ilvl="0">
      <w:start w:val="1"/>
      <w:numFmt w:val="decimal"/>
      <w:lvlText w:val="%1."/>
      <w:lvlJc w:val="left"/>
      <w:pPr>
        <w:ind w:hanging="360"/>
      </w:pPr>
      <w:rPr>
        <w:rFonts w:asciiTheme="minorHAnsi" w:hAnsiTheme="minorHAnsi" w:cs="Tahoma" w:hint="default"/>
        <w:b w:val="0"/>
        <w:bCs w:val="0"/>
        <w:spacing w:val="-1"/>
        <w:sz w:val="22"/>
        <w:szCs w:val="22"/>
      </w:rPr>
    </w:lvl>
    <w:lvl w:ilvl="1">
      <w:start w:val="1"/>
      <w:numFmt w:val="upperLetter"/>
      <w:lvlText w:val="%2."/>
      <w:lvlJc w:val="left"/>
      <w:pPr>
        <w:ind w:hanging="240"/>
      </w:pPr>
      <w:rPr>
        <w:rFonts w:cs="Times New Roman"/>
        <w:spacing w:val="-1"/>
        <w:u w:val="thick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3" w15:restartNumberingAfterBreak="0">
    <w:nsid w:val="00000405"/>
    <w:multiLevelType w:val="multilevel"/>
    <w:tmpl w:val="8D50DBDA"/>
    <w:lvl w:ilvl="0">
      <w:start w:val="1"/>
      <w:numFmt w:val="lowerRoman"/>
      <w:lvlText w:val="%1)"/>
      <w:lvlJc w:val="left"/>
      <w:pPr>
        <w:ind w:hanging="426"/>
      </w:pPr>
      <w:rPr>
        <w:rFonts w:hint="default"/>
        <w:b w:val="0"/>
        <w:bCs w:val="0"/>
        <w:sz w:val="24"/>
        <w:szCs w:val="24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4" w15:restartNumberingAfterBreak="0">
    <w:nsid w:val="00000406"/>
    <w:multiLevelType w:val="multilevel"/>
    <w:tmpl w:val="769EFD2E"/>
    <w:lvl w:ilvl="0">
      <w:start w:val="1"/>
      <w:numFmt w:val="decimal"/>
      <w:lvlText w:val="%1."/>
      <w:lvlJc w:val="left"/>
      <w:pPr>
        <w:ind w:hanging="567"/>
      </w:pPr>
      <w:rPr>
        <w:b w:val="0"/>
        <w:bCs w:val="0"/>
        <w:sz w:val="24"/>
        <w:szCs w:val="24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5" w15:restartNumberingAfterBreak="0">
    <w:nsid w:val="00000407"/>
    <w:multiLevelType w:val="multilevel"/>
    <w:tmpl w:val="0000088A"/>
    <w:lvl w:ilvl="0">
      <w:start w:val="4"/>
      <w:numFmt w:val="decimal"/>
      <w:lvlText w:val="%1"/>
      <w:lvlJc w:val="left"/>
      <w:pPr>
        <w:ind w:hanging="408"/>
      </w:pPr>
      <w:rPr>
        <w:rFonts w:cs="Times New Roman"/>
      </w:rPr>
    </w:lvl>
    <w:lvl w:ilvl="1">
      <w:start w:val="2"/>
      <w:numFmt w:val="decimal"/>
      <w:lvlText w:val="%1.%2."/>
      <w:lvlJc w:val="left"/>
      <w:pPr>
        <w:ind w:hanging="408"/>
      </w:pPr>
      <w:rPr>
        <w:rFonts w:cs="Times New Roman"/>
        <w:u w:val="single" w:color="244061"/>
      </w:rPr>
    </w:lvl>
    <w:lvl w:ilvl="2">
      <w:numFmt w:val="bullet"/>
      <w:lvlText w:val=""/>
      <w:lvlJc w:val="left"/>
      <w:pPr>
        <w:ind w:hanging="360"/>
      </w:pPr>
      <w:rPr>
        <w:rFonts w:ascii="Symbol" w:hAnsi="Symbol"/>
        <w:b w:val="0"/>
        <w:sz w:val="24"/>
      </w:rPr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6" w15:restartNumberingAfterBreak="0">
    <w:nsid w:val="00000408"/>
    <w:multiLevelType w:val="multilevel"/>
    <w:tmpl w:val="B7F4B0A4"/>
    <w:lvl w:ilvl="0">
      <w:numFmt w:val="bullet"/>
      <w:lvlText w:val=""/>
      <w:lvlJc w:val="left"/>
      <w:pPr>
        <w:ind w:hanging="567"/>
      </w:pPr>
      <w:rPr>
        <w:rFonts w:ascii="Symbol" w:hAnsi="Symbol"/>
        <w:b w:val="0"/>
        <w:sz w:val="22"/>
        <w:szCs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7" w15:restartNumberingAfterBreak="0">
    <w:nsid w:val="00000409"/>
    <w:multiLevelType w:val="multilevel"/>
    <w:tmpl w:val="43A22F96"/>
    <w:lvl w:ilvl="0">
      <w:start w:val="1"/>
      <w:numFmt w:val="lowerRoman"/>
      <w:lvlText w:val="%1."/>
      <w:lvlJc w:val="left"/>
      <w:pPr>
        <w:ind w:hanging="695"/>
      </w:pPr>
      <w:rPr>
        <w:rFonts w:ascii="Tahoma" w:hAnsi="Tahoma" w:cs="Tahoma"/>
        <w:b w:val="0"/>
        <w:bCs w:val="0"/>
        <w:sz w:val="24"/>
        <w:szCs w:val="24"/>
      </w:rPr>
    </w:lvl>
    <w:lvl w:ilvl="1">
      <w:start w:val="1"/>
      <w:numFmt w:val="decimal"/>
      <w:lvlText w:val="%2."/>
      <w:lvlJc w:val="left"/>
      <w:pPr>
        <w:ind w:hanging="310"/>
      </w:pPr>
      <w:rPr>
        <w:b w:val="0"/>
        <w:bCs w:val="0"/>
        <w:spacing w:val="-1"/>
        <w:sz w:val="24"/>
        <w:szCs w:val="24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8" w15:restartNumberingAfterBreak="0">
    <w:nsid w:val="0000040A"/>
    <w:multiLevelType w:val="multilevel"/>
    <w:tmpl w:val="D15ADF4E"/>
    <w:lvl w:ilvl="0">
      <w:start w:val="1"/>
      <w:numFmt w:val="decimal"/>
      <w:lvlText w:val="%1)"/>
      <w:lvlJc w:val="left"/>
      <w:pPr>
        <w:ind w:hanging="420"/>
      </w:pPr>
      <w:rPr>
        <w:rFonts w:ascii="Tahoma" w:hAnsi="Tahoma" w:cs="Tahoma"/>
        <w:b w:val="0"/>
        <w:bCs w:val="0"/>
        <w:spacing w:val="-1"/>
        <w:sz w:val="24"/>
        <w:szCs w:val="24"/>
      </w:rPr>
    </w:lvl>
    <w:lvl w:ilvl="1">
      <w:start w:val="1"/>
      <w:numFmt w:val="lowerRoman"/>
      <w:lvlText w:val="%2)"/>
      <w:lvlJc w:val="left"/>
      <w:pPr>
        <w:ind w:hanging="420"/>
      </w:pPr>
      <w:rPr>
        <w:rFonts w:hint="default"/>
        <w:b w:val="0"/>
        <w:bCs w:val="0"/>
        <w:sz w:val="24"/>
        <w:szCs w:val="24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9" w15:restartNumberingAfterBreak="0">
    <w:nsid w:val="0000040B"/>
    <w:multiLevelType w:val="multilevel"/>
    <w:tmpl w:val="0000088E"/>
    <w:lvl w:ilvl="0">
      <w:start w:val="1"/>
      <w:numFmt w:val="decimal"/>
      <w:lvlText w:val="%1)"/>
      <w:lvlJc w:val="left"/>
      <w:pPr>
        <w:ind w:hanging="420"/>
      </w:pPr>
      <w:rPr>
        <w:rFonts w:ascii="Tahoma" w:hAnsi="Tahoma" w:cs="Tahoma"/>
        <w:b w:val="0"/>
        <w:bCs w:val="0"/>
        <w:spacing w:val="-1"/>
        <w:sz w:val="24"/>
        <w:szCs w:val="24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0" w15:restartNumberingAfterBreak="0">
    <w:nsid w:val="004C01B1"/>
    <w:multiLevelType w:val="hybridMultilevel"/>
    <w:tmpl w:val="064E4642"/>
    <w:lvl w:ilvl="0" w:tplc="040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80019" w:tentative="1">
      <w:start w:val="1"/>
      <w:numFmt w:val="lowerLetter"/>
      <w:lvlText w:val="%2."/>
      <w:lvlJc w:val="left"/>
      <w:pPr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009468CF"/>
    <w:multiLevelType w:val="hybridMultilevel"/>
    <w:tmpl w:val="32B25E02"/>
    <w:lvl w:ilvl="0" w:tplc="040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569449A"/>
    <w:multiLevelType w:val="multilevel"/>
    <w:tmpl w:val="03807EC4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13" w15:restartNumberingAfterBreak="0">
    <w:nsid w:val="06047308"/>
    <w:multiLevelType w:val="hybridMultilevel"/>
    <w:tmpl w:val="9CD417A0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9CE4C78"/>
    <w:multiLevelType w:val="hybridMultilevel"/>
    <w:tmpl w:val="DC9A7A90"/>
    <w:lvl w:ilvl="0" w:tplc="0408001B">
      <w:start w:val="1"/>
      <w:numFmt w:val="lowerRoman"/>
      <w:lvlText w:val="%1."/>
      <w:lvlJc w:val="righ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D4E2DD9"/>
    <w:multiLevelType w:val="hybridMultilevel"/>
    <w:tmpl w:val="6DF26340"/>
    <w:lvl w:ilvl="0" w:tplc="0408000F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80019">
      <w:start w:val="1"/>
      <w:numFmt w:val="lowerLetter"/>
      <w:lvlText w:val="%2."/>
      <w:lvlJc w:val="left"/>
      <w:pPr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5EA54F4"/>
    <w:multiLevelType w:val="hybridMultilevel"/>
    <w:tmpl w:val="C3E6E3CA"/>
    <w:lvl w:ilvl="0" w:tplc="0408000F">
      <w:start w:val="1"/>
      <w:numFmt w:val="decimal"/>
      <w:lvlText w:val="%1."/>
      <w:lvlJc w:val="left"/>
      <w:pPr>
        <w:ind w:left="1440" w:hanging="360"/>
      </w:pPr>
    </w:lvl>
    <w:lvl w:ilvl="1" w:tplc="04080019" w:tentative="1">
      <w:start w:val="1"/>
      <w:numFmt w:val="lowerLetter"/>
      <w:lvlText w:val="%2."/>
      <w:lvlJc w:val="left"/>
      <w:pPr>
        <w:ind w:left="2160" w:hanging="360"/>
      </w:pPr>
    </w:lvl>
    <w:lvl w:ilvl="2" w:tplc="0408001B" w:tentative="1">
      <w:start w:val="1"/>
      <w:numFmt w:val="lowerRoman"/>
      <w:lvlText w:val="%3."/>
      <w:lvlJc w:val="right"/>
      <w:pPr>
        <w:ind w:left="2880" w:hanging="180"/>
      </w:pPr>
    </w:lvl>
    <w:lvl w:ilvl="3" w:tplc="0408000F" w:tentative="1">
      <w:start w:val="1"/>
      <w:numFmt w:val="decimal"/>
      <w:lvlText w:val="%4."/>
      <w:lvlJc w:val="left"/>
      <w:pPr>
        <w:ind w:left="3600" w:hanging="360"/>
      </w:pPr>
    </w:lvl>
    <w:lvl w:ilvl="4" w:tplc="04080019" w:tentative="1">
      <w:start w:val="1"/>
      <w:numFmt w:val="lowerLetter"/>
      <w:lvlText w:val="%5."/>
      <w:lvlJc w:val="left"/>
      <w:pPr>
        <w:ind w:left="4320" w:hanging="360"/>
      </w:pPr>
    </w:lvl>
    <w:lvl w:ilvl="5" w:tplc="0408001B" w:tentative="1">
      <w:start w:val="1"/>
      <w:numFmt w:val="lowerRoman"/>
      <w:lvlText w:val="%6."/>
      <w:lvlJc w:val="right"/>
      <w:pPr>
        <w:ind w:left="5040" w:hanging="180"/>
      </w:pPr>
    </w:lvl>
    <w:lvl w:ilvl="6" w:tplc="0408000F" w:tentative="1">
      <w:start w:val="1"/>
      <w:numFmt w:val="decimal"/>
      <w:lvlText w:val="%7."/>
      <w:lvlJc w:val="left"/>
      <w:pPr>
        <w:ind w:left="5760" w:hanging="360"/>
      </w:pPr>
    </w:lvl>
    <w:lvl w:ilvl="7" w:tplc="04080019" w:tentative="1">
      <w:start w:val="1"/>
      <w:numFmt w:val="lowerLetter"/>
      <w:lvlText w:val="%8."/>
      <w:lvlJc w:val="left"/>
      <w:pPr>
        <w:ind w:left="6480" w:hanging="360"/>
      </w:pPr>
    </w:lvl>
    <w:lvl w:ilvl="8" w:tplc="0408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17607934"/>
    <w:multiLevelType w:val="hybridMultilevel"/>
    <w:tmpl w:val="49549666"/>
    <w:lvl w:ilvl="0" w:tplc="1F52F816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80019">
      <w:start w:val="1"/>
      <w:numFmt w:val="lowerLetter"/>
      <w:lvlText w:val="%2."/>
      <w:lvlJc w:val="left"/>
      <w:pPr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1B65321B"/>
    <w:multiLevelType w:val="hybridMultilevel"/>
    <w:tmpl w:val="EFEE4032"/>
    <w:lvl w:ilvl="0" w:tplc="0408001B">
      <w:start w:val="1"/>
      <w:numFmt w:val="lowerRoman"/>
      <w:lvlText w:val="%1."/>
      <w:lvlJc w:val="righ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13F23DD"/>
    <w:multiLevelType w:val="hybridMultilevel"/>
    <w:tmpl w:val="3DFC6416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32734C5"/>
    <w:multiLevelType w:val="hybridMultilevel"/>
    <w:tmpl w:val="6668082E"/>
    <w:lvl w:ilvl="0" w:tplc="0408001B">
      <w:start w:val="1"/>
      <w:numFmt w:val="lowerRoman"/>
      <w:lvlText w:val="%1."/>
      <w:lvlJc w:val="righ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37B609F"/>
    <w:multiLevelType w:val="hybridMultilevel"/>
    <w:tmpl w:val="F46A083A"/>
    <w:lvl w:ilvl="0" w:tplc="040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240F1C68"/>
    <w:multiLevelType w:val="hybridMultilevel"/>
    <w:tmpl w:val="B92A1CA8"/>
    <w:lvl w:ilvl="0" w:tplc="38F815AC">
      <w:numFmt w:val="bullet"/>
      <w:lvlText w:val=""/>
      <w:lvlJc w:val="left"/>
      <w:pPr>
        <w:ind w:left="1443" w:hanging="760"/>
      </w:pPr>
      <w:rPr>
        <w:rFonts w:ascii="Symbol" w:eastAsiaTheme="minorEastAsia" w:hAnsi="Symbol" w:cs="Tahoma" w:hint="default"/>
      </w:rPr>
    </w:lvl>
    <w:lvl w:ilvl="1" w:tplc="04090003" w:tentative="1">
      <w:start w:val="1"/>
      <w:numFmt w:val="bullet"/>
      <w:lvlText w:val="o"/>
      <w:lvlJc w:val="left"/>
      <w:pPr>
        <w:ind w:left="17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03" w:hanging="360"/>
      </w:pPr>
      <w:rPr>
        <w:rFonts w:ascii="Wingdings" w:hAnsi="Wingdings" w:hint="default"/>
      </w:rPr>
    </w:lvl>
  </w:abstractNum>
  <w:abstractNum w:abstractNumId="23" w15:restartNumberingAfterBreak="0">
    <w:nsid w:val="241316B8"/>
    <w:multiLevelType w:val="hybridMultilevel"/>
    <w:tmpl w:val="85DE3A24"/>
    <w:lvl w:ilvl="0" w:tplc="040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2A0B1DF3"/>
    <w:multiLevelType w:val="multilevel"/>
    <w:tmpl w:val="328C998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2AA53FC6"/>
    <w:multiLevelType w:val="multilevel"/>
    <w:tmpl w:val="BFFE0C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–"/>
      <w:lvlJc w:val="left"/>
      <w:pPr>
        <w:tabs>
          <w:tab w:val="num" w:pos="1477"/>
        </w:tabs>
        <w:ind w:left="1477" w:hanging="397"/>
      </w:pPr>
      <w:rPr>
        <w:rFonts w:ascii="Arial" w:hAnsi="Arial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2EFF34AB"/>
    <w:multiLevelType w:val="multilevel"/>
    <w:tmpl w:val="80C204A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15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6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8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75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37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825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280" w:hanging="2520"/>
      </w:pPr>
      <w:rPr>
        <w:rFonts w:hint="default"/>
      </w:rPr>
    </w:lvl>
  </w:abstractNum>
  <w:abstractNum w:abstractNumId="27" w15:restartNumberingAfterBreak="0">
    <w:nsid w:val="31F82ECF"/>
    <w:multiLevelType w:val="hybridMultilevel"/>
    <w:tmpl w:val="037AD2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D483DEC"/>
    <w:multiLevelType w:val="hybridMultilevel"/>
    <w:tmpl w:val="7C64725A"/>
    <w:lvl w:ilvl="0" w:tplc="04090001">
      <w:start w:val="1"/>
      <w:numFmt w:val="bullet"/>
      <w:lvlText w:val="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9" w15:restartNumberingAfterBreak="0">
    <w:nsid w:val="417F5418"/>
    <w:multiLevelType w:val="multilevel"/>
    <w:tmpl w:val="A7283B98"/>
    <w:lvl w:ilvl="0">
      <w:start w:val="4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bullet"/>
      <w:lvlText w:val="–"/>
      <w:lvlJc w:val="left"/>
      <w:pPr>
        <w:tabs>
          <w:tab w:val="num" w:pos="1477"/>
        </w:tabs>
        <w:ind w:left="1477" w:hanging="397"/>
      </w:pPr>
      <w:rPr>
        <w:rFonts w:ascii="Arial" w:hAnsi="Arial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30" w15:restartNumberingAfterBreak="0">
    <w:nsid w:val="4E073129"/>
    <w:multiLevelType w:val="hybridMultilevel"/>
    <w:tmpl w:val="4FE2F9C2"/>
    <w:lvl w:ilvl="0" w:tplc="0412889E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0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52541BD1"/>
    <w:multiLevelType w:val="hybridMultilevel"/>
    <w:tmpl w:val="90F8E866"/>
    <w:lvl w:ilvl="0" w:tplc="0408001B">
      <w:start w:val="1"/>
      <w:numFmt w:val="lowerRoman"/>
      <w:lvlText w:val="%1."/>
      <w:lvlJc w:val="righ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2612194"/>
    <w:multiLevelType w:val="multilevel"/>
    <w:tmpl w:val="B2527A5C"/>
    <w:lvl w:ilvl="0">
      <w:start w:val="1"/>
      <w:numFmt w:val="bullet"/>
      <w:lvlText w:val="o"/>
      <w:lvlJc w:val="left"/>
      <w:pPr>
        <w:ind w:hanging="360"/>
      </w:pPr>
      <w:rPr>
        <w:rFonts w:ascii="Courier New" w:hAnsi="Courier New" w:cs="Courier New" w:hint="default"/>
        <w:b w:val="0"/>
        <w:bCs w:val="0"/>
        <w:spacing w:val="-1"/>
        <w:sz w:val="24"/>
        <w:szCs w:val="24"/>
      </w:rPr>
    </w:lvl>
    <w:lvl w:ilvl="1">
      <w:start w:val="1"/>
      <w:numFmt w:val="upperLetter"/>
      <w:lvlText w:val="%2."/>
      <w:lvlJc w:val="left"/>
      <w:pPr>
        <w:ind w:hanging="240"/>
      </w:pPr>
      <w:rPr>
        <w:rFonts w:cs="Times New Roman"/>
        <w:spacing w:val="-1"/>
        <w:u w:val="thick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33" w15:restartNumberingAfterBreak="0">
    <w:nsid w:val="54311474"/>
    <w:multiLevelType w:val="hybridMultilevel"/>
    <w:tmpl w:val="BD2CC962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5A27034"/>
    <w:multiLevelType w:val="hybridMultilevel"/>
    <w:tmpl w:val="9512736C"/>
    <w:lvl w:ilvl="0" w:tplc="040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58737726"/>
    <w:multiLevelType w:val="hybridMultilevel"/>
    <w:tmpl w:val="2E40B51A"/>
    <w:lvl w:ilvl="0" w:tplc="23DC0172">
      <w:start w:val="1"/>
      <w:numFmt w:val="lowerRoman"/>
      <w:lvlText w:val="%1."/>
      <w:lvlJc w:val="right"/>
      <w:pPr>
        <w:ind w:left="644" w:hanging="360"/>
      </w:pPr>
      <w:rPr>
        <w:rFonts w:asciiTheme="minorHAnsi" w:hAnsiTheme="minorHAnsi" w:cstheme="minorHAnsi" w:hint="default"/>
      </w:rPr>
    </w:lvl>
    <w:lvl w:ilvl="1" w:tplc="B5D89A68">
      <w:start w:val="1"/>
      <w:numFmt w:val="bullet"/>
      <w:lvlText w:val="•"/>
      <w:lvlJc w:val="left"/>
      <w:pPr>
        <w:ind w:left="1364" w:hanging="360"/>
      </w:pPr>
      <w:rPr>
        <w:rFonts w:ascii="Tahoma" w:eastAsia="Times New Roman" w:hAnsi="Tahoma" w:cs="Tahoma" w:hint="default"/>
      </w:rPr>
    </w:lvl>
    <w:lvl w:ilvl="2" w:tplc="0408001B">
      <w:start w:val="1"/>
      <w:numFmt w:val="lowerRoman"/>
      <w:lvlText w:val="%3."/>
      <w:lvlJc w:val="right"/>
      <w:pPr>
        <w:ind w:left="2084" w:hanging="180"/>
      </w:pPr>
    </w:lvl>
    <w:lvl w:ilvl="3" w:tplc="0408000F">
      <w:start w:val="1"/>
      <w:numFmt w:val="decimal"/>
      <w:lvlText w:val="%4."/>
      <w:lvlJc w:val="left"/>
      <w:pPr>
        <w:ind w:left="2804" w:hanging="360"/>
      </w:pPr>
    </w:lvl>
    <w:lvl w:ilvl="4" w:tplc="04080019">
      <w:start w:val="1"/>
      <w:numFmt w:val="lowerLetter"/>
      <w:lvlText w:val="%5."/>
      <w:lvlJc w:val="left"/>
      <w:pPr>
        <w:ind w:left="3524" w:hanging="360"/>
      </w:pPr>
    </w:lvl>
    <w:lvl w:ilvl="5" w:tplc="0408001B">
      <w:start w:val="1"/>
      <w:numFmt w:val="lowerRoman"/>
      <w:lvlText w:val="%6."/>
      <w:lvlJc w:val="right"/>
      <w:pPr>
        <w:ind w:left="4244" w:hanging="180"/>
      </w:pPr>
    </w:lvl>
    <w:lvl w:ilvl="6" w:tplc="0408000F">
      <w:start w:val="1"/>
      <w:numFmt w:val="decimal"/>
      <w:lvlText w:val="%7."/>
      <w:lvlJc w:val="left"/>
      <w:pPr>
        <w:ind w:left="4964" w:hanging="360"/>
      </w:pPr>
    </w:lvl>
    <w:lvl w:ilvl="7" w:tplc="04080019">
      <w:start w:val="1"/>
      <w:numFmt w:val="lowerLetter"/>
      <w:lvlText w:val="%8."/>
      <w:lvlJc w:val="left"/>
      <w:pPr>
        <w:ind w:left="5684" w:hanging="360"/>
      </w:pPr>
    </w:lvl>
    <w:lvl w:ilvl="8" w:tplc="0408001B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58795B7C"/>
    <w:multiLevelType w:val="hybridMultilevel"/>
    <w:tmpl w:val="B8D41F10"/>
    <w:lvl w:ilvl="0" w:tplc="04080013">
      <w:start w:val="1"/>
      <w:numFmt w:val="upperRoman"/>
      <w:lvlText w:val="%1."/>
      <w:lvlJc w:val="right"/>
      <w:pPr>
        <w:ind w:left="720" w:hanging="360"/>
      </w:pPr>
    </w:lvl>
    <w:lvl w:ilvl="1" w:tplc="04080019">
      <w:start w:val="1"/>
      <w:numFmt w:val="lowerLetter"/>
      <w:lvlText w:val="%2."/>
      <w:lvlJc w:val="left"/>
      <w:pPr>
        <w:ind w:left="1440" w:hanging="360"/>
      </w:pPr>
    </w:lvl>
    <w:lvl w:ilvl="2" w:tplc="0408001B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8E93919"/>
    <w:multiLevelType w:val="hybridMultilevel"/>
    <w:tmpl w:val="681A25FC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ACE5E98"/>
    <w:multiLevelType w:val="hybridMultilevel"/>
    <w:tmpl w:val="4E022C0E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C2C594A"/>
    <w:multiLevelType w:val="hybridMultilevel"/>
    <w:tmpl w:val="71BEFD2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F271A3E"/>
    <w:multiLevelType w:val="hybridMultilevel"/>
    <w:tmpl w:val="C0480AF2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1F96664"/>
    <w:multiLevelType w:val="hybridMultilevel"/>
    <w:tmpl w:val="C7B2A750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42773F9"/>
    <w:multiLevelType w:val="hybridMultilevel"/>
    <w:tmpl w:val="D9AE8890"/>
    <w:lvl w:ilvl="0" w:tplc="0412889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A0C2348"/>
    <w:multiLevelType w:val="hybridMultilevel"/>
    <w:tmpl w:val="69BCCB1C"/>
    <w:lvl w:ilvl="0" w:tplc="0408001B">
      <w:start w:val="1"/>
      <w:numFmt w:val="lowerRoman"/>
      <w:lvlText w:val="%1."/>
      <w:lvlJc w:val="right"/>
      <w:pPr>
        <w:ind w:left="1080" w:hanging="360"/>
      </w:p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6DA4780F"/>
    <w:multiLevelType w:val="multilevel"/>
    <w:tmpl w:val="522CBFC4"/>
    <w:lvl w:ilvl="0">
      <w:start w:val="1"/>
      <w:numFmt w:val="bullet"/>
      <w:lvlText w:val=""/>
      <w:lvlJc w:val="left"/>
      <w:pPr>
        <w:ind w:hanging="420"/>
      </w:pPr>
      <w:rPr>
        <w:rFonts w:ascii="Symbol" w:hAnsi="Symbol" w:hint="default"/>
        <w:b w:val="0"/>
        <w:bCs w:val="0"/>
        <w:spacing w:val="-1"/>
        <w:sz w:val="24"/>
        <w:szCs w:val="24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45" w15:restartNumberingAfterBreak="0">
    <w:nsid w:val="751C7A01"/>
    <w:multiLevelType w:val="hybridMultilevel"/>
    <w:tmpl w:val="A26A2E76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CA76418"/>
    <w:multiLevelType w:val="hybridMultilevel"/>
    <w:tmpl w:val="35AC7050"/>
    <w:lvl w:ilvl="0" w:tplc="0408001B">
      <w:start w:val="1"/>
      <w:numFmt w:val="lowerRoman"/>
      <w:lvlText w:val="%1."/>
      <w:lvlJc w:val="righ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E206D1F"/>
    <w:multiLevelType w:val="multilevel"/>
    <w:tmpl w:val="00000886"/>
    <w:lvl w:ilvl="0">
      <w:start w:val="1"/>
      <w:numFmt w:val="decimal"/>
      <w:lvlText w:val="%1."/>
      <w:lvlJc w:val="left"/>
      <w:pPr>
        <w:ind w:hanging="873"/>
      </w:pPr>
      <w:rPr>
        <w:rFonts w:ascii="Tahoma" w:hAnsi="Tahoma" w:cs="Tahoma"/>
        <w:b/>
        <w:bCs/>
        <w:spacing w:val="-1"/>
        <w:sz w:val="24"/>
        <w:szCs w:val="24"/>
      </w:rPr>
    </w:lvl>
    <w:lvl w:ilvl="1">
      <w:start w:val="1"/>
      <w:numFmt w:val="decimal"/>
      <w:lvlText w:val="%1.%2."/>
      <w:lvlJc w:val="left"/>
      <w:pPr>
        <w:ind w:hanging="507"/>
      </w:pPr>
      <w:rPr>
        <w:rFonts w:ascii="Tahoma" w:hAnsi="Tahoma" w:cs="Tahoma"/>
        <w:b w:val="0"/>
        <w:bCs w:val="0"/>
        <w:spacing w:val="-1"/>
        <w:sz w:val="24"/>
        <w:szCs w:val="24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48" w15:restartNumberingAfterBreak="0">
    <w:nsid w:val="7F6D4B14"/>
    <w:multiLevelType w:val="hybridMultilevel"/>
    <w:tmpl w:val="20CC8F70"/>
    <w:lvl w:ilvl="0" w:tplc="0408001B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26"/>
  </w:num>
  <w:num w:numId="12">
    <w:abstractNumId w:val="33"/>
  </w:num>
  <w:num w:numId="13">
    <w:abstractNumId w:val="32"/>
  </w:num>
  <w:num w:numId="14">
    <w:abstractNumId w:val="29"/>
  </w:num>
  <w:num w:numId="15">
    <w:abstractNumId w:val="43"/>
  </w:num>
  <w:num w:numId="16">
    <w:abstractNumId w:val="16"/>
  </w:num>
  <w:num w:numId="17">
    <w:abstractNumId w:val="45"/>
  </w:num>
  <w:num w:numId="18">
    <w:abstractNumId w:val="10"/>
  </w:num>
  <w:num w:numId="19">
    <w:abstractNumId w:val="38"/>
  </w:num>
  <w:num w:numId="20">
    <w:abstractNumId w:val="25"/>
  </w:num>
  <w:num w:numId="21">
    <w:abstractNumId w:val="42"/>
  </w:num>
  <w:num w:numId="22">
    <w:abstractNumId w:val="48"/>
  </w:num>
  <w:num w:numId="23">
    <w:abstractNumId w:val="18"/>
  </w:num>
  <w:num w:numId="24">
    <w:abstractNumId w:val="31"/>
  </w:num>
  <w:num w:numId="25">
    <w:abstractNumId w:val="14"/>
  </w:num>
  <w:num w:numId="26">
    <w:abstractNumId w:val="47"/>
  </w:num>
  <w:num w:numId="27">
    <w:abstractNumId w:val="30"/>
  </w:num>
  <w:num w:numId="28">
    <w:abstractNumId w:val="12"/>
  </w:num>
  <w:num w:numId="29">
    <w:abstractNumId w:val="44"/>
  </w:num>
  <w:num w:numId="30">
    <w:abstractNumId w:val="28"/>
  </w:num>
  <w:num w:numId="31">
    <w:abstractNumId w:val="22"/>
  </w:num>
  <w:num w:numId="32">
    <w:abstractNumId w:val="46"/>
  </w:num>
  <w:num w:numId="33">
    <w:abstractNumId w:val="3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4"/>
  </w:num>
  <w:num w:numId="35">
    <w:abstractNumId w:val="20"/>
  </w:num>
  <w:num w:numId="36">
    <w:abstractNumId w:val="13"/>
  </w:num>
  <w:num w:numId="37">
    <w:abstractNumId w:val="36"/>
  </w:num>
  <w:num w:numId="38">
    <w:abstractNumId w:val="40"/>
  </w:num>
  <w:num w:numId="39">
    <w:abstractNumId w:val="41"/>
  </w:num>
  <w:num w:numId="40">
    <w:abstractNumId w:val="27"/>
  </w:num>
  <w:num w:numId="41">
    <w:abstractNumId w:val="15"/>
  </w:num>
  <w:num w:numId="42">
    <w:abstractNumId w:val="17"/>
  </w:num>
  <w:num w:numId="43">
    <w:abstractNumId w:val="35"/>
  </w:num>
  <w:num w:numId="44">
    <w:abstractNumId w:val="39"/>
  </w:num>
  <w:num w:numId="45">
    <w:abstractNumId w:val="21"/>
  </w:num>
  <w:num w:numId="46">
    <w:abstractNumId w:val="37"/>
  </w:num>
  <w:num w:numId="47">
    <w:abstractNumId w:val="19"/>
  </w:num>
  <w:num w:numId="48">
    <w:abstractNumId w:val="34"/>
  </w:num>
  <w:num w:numId="49">
    <w:abstractNumId w:val="11"/>
  </w:num>
  <w:num w:numId="50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embedSystemFonts/>
  <w:bordersDoNotSurroundHeader/>
  <w:bordersDoNotSurroundFooter/>
  <w:proofState w:spelling="clean" w:grammar="clean"/>
  <w:defaultTabStop w:val="833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DE0MDE2NbcwNjcyMzRV0lEKTi0uzszPAykwrAUAiUg3uSwAAAA="/>
  </w:docVars>
  <w:rsids>
    <w:rsidRoot w:val="00B3087E"/>
    <w:rsid w:val="0000020D"/>
    <w:rsid w:val="00001BC5"/>
    <w:rsid w:val="000023C4"/>
    <w:rsid w:val="00002F04"/>
    <w:rsid w:val="0000535F"/>
    <w:rsid w:val="00006063"/>
    <w:rsid w:val="0000659F"/>
    <w:rsid w:val="0000708C"/>
    <w:rsid w:val="000070A3"/>
    <w:rsid w:val="00010421"/>
    <w:rsid w:val="000112C3"/>
    <w:rsid w:val="000126E0"/>
    <w:rsid w:val="0001387D"/>
    <w:rsid w:val="0001666C"/>
    <w:rsid w:val="00020272"/>
    <w:rsid w:val="00023DDE"/>
    <w:rsid w:val="00031635"/>
    <w:rsid w:val="00036618"/>
    <w:rsid w:val="00036DF5"/>
    <w:rsid w:val="00037E86"/>
    <w:rsid w:val="0005385A"/>
    <w:rsid w:val="000542FC"/>
    <w:rsid w:val="00060070"/>
    <w:rsid w:val="00061364"/>
    <w:rsid w:val="00061B53"/>
    <w:rsid w:val="00071C70"/>
    <w:rsid w:val="00076A13"/>
    <w:rsid w:val="0009053A"/>
    <w:rsid w:val="00092650"/>
    <w:rsid w:val="00095A14"/>
    <w:rsid w:val="000A3B93"/>
    <w:rsid w:val="000A69B8"/>
    <w:rsid w:val="000B1294"/>
    <w:rsid w:val="000B3361"/>
    <w:rsid w:val="000B5362"/>
    <w:rsid w:val="000B55C0"/>
    <w:rsid w:val="000C770F"/>
    <w:rsid w:val="000D5993"/>
    <w:rsid w:val="000D727C"/>
    <w:rsid w:val="000E20DF"/>
    <w:rsid w:val="000E2E7E"/>
    <w:rsid w:val="000E7210"/>
    <w:rsid w:val="000F1C98"/>
    <w:rsid w:val="000F2970"/>
    <w:rsid w:val="000F3072"/>
    <w:rsid w:val="000F592B"/>
    <w:rsid w:val="00104285"/>
    <w:rsid w:val="00106761"/>
    <w:rsid w:val="00112D2D"/>
    <w:rsid w:val="00112F69"/>
    <w:rsid w:val="0011529C"/>
    <w:rsid w:val="001239B1"/>
    <w:rsid w:val="00123BC5"/>
    <w:rsid w:val="0012709C"/>
    <w:rsid w:val="00127BA6"/>
    <w:rsid w:val="00130DAA"/>
    <w:rsid w:val="001410E7"/>
    <w:rsid w:val="0014227E"/>
    <w:rsid w:val="0014248B"/>
    <w:rsid w:val="00142D9C"/>
    <w:rsid w:val="00143687"/>
    <w:rsid w:val="00144985"/>
    <w:rsid w:val="001474F1"/>
    <w:rsid w:val="00153507"/>
    <w:rsid w:val="001540CD"/>
    <w:rsid w:val="00163D5D"/>
    <w:rsid w:val="00165BA5"/>
    <w:rsid w:val="0017375D"/>
    <w:rsid w:val="001822F9"/>
    <w:rsid w:val="00184A6D"/>
    <w:rsid w:val="001860DC"/>
    <w:rsid w:val="0019465D"/>
    <w:rsid w:val="001A73A5"/>
    <w:rsid w:val="001B7C74"/>
    <w:rsid w:val="001C131B"/>
    <w:rsid w:val="001C42CE"/>
    <w:rsid w:val="001C46BB"/>
    <w:rsid w:val="001D0E61"/>
    <w:rsid w:val="001D128D"/>
    <w:rsid w:val="001D4DC2"/>
    <w:rsid w:val="001E7DBA"/>
    <w:rsid w:val="001F230F"/>
    <w:rsid w:val="001F66F3"/>
    <w:rsid w:val="00216DE6"/>
    <w:rsid w:val="0022094D"/>
    <w:rsid w:val="00221FB8"/>
    <w:rsid w:val="00225309"/>
    <w:rsid w:val="002330E0"/>
    <w:rsid w:val="00242003"/>
    <w:rsid w:val="00242C03"/>
    <w:rsid w:val="00250352"/>
    <w:rsid w:val="00250B66"/>
    <w:rsid w:val="00252B66"/>
    <w:rsid w:val="0025633A"/>
    <w:rsid w:val="00257A47"/>
    <w:rsid w:val="00260447"/>
    <w:rsid w:val="002714CA"/>
    <w:rsid w:val="0027227D"/>
    <w:rsid w:val="00274DCF"/>
    <w:rsid w:val="002810B2"/>
    <w:rsid w:val="0028121A"/>
    <w:rsid w:val="00281283"/>
    <w:rsid w:val="00291AD6"/>
    <w:rsid w:val="00294EEE"/>
    <w:rsid w:val="002B35BD"/>
    <w:rsid w:val="002B5C65"/>
    <w:rsid w:val="002B61D5"/>
    <w:rsid w:val="002B78E0"/>
    <w:rsid w:val="002D1349"/>
    <w:rsid w:val="002D49BB"/>
    <w:rsid w:val="002E1EEA"/>
    <w:rsid w:val="002E1F42"/>
    <w:rsid w:val="002E3FB0"/>
    <w:rsid w:val="002E461B"/>
    <w:rsid w:val="002E63D3"/>
    <w:rsid w:val="002F237E"/>
    <w:rsid w:val="002F2593"/>
    <w:rsid w:val="002F2AFB"/>
    <w:rsid w:val="002F2DDB"/>
    <w:rsid w:val="002F3F20"/>
    <w:rsid w:val="002F672A"/>
    <w:rsid w:val="00311BAE"/>
    <w:rsid w:val="00311CCE"/>
    <w:rsid w:val="0031407B"/>
    <w:rsid w:val="0034004E"/>
    <w:rsid w:val="00342D17"/>
    <w:rsid w:val="0034561D"/>
    <w:rsid w:val="0034611D"/>
    <w:rsid w:val="00350E1E"/>
    <w:rsid w:val="00356028"/>
    <w:rsid w:val="003570A5"/>
    <w:rsid w:val="00364B57"/>
    <w:rsid w:val="00365953"/>
    <w:rsid w:val="00366AC7"/>
    <w:rsid w:val="00367D28"/>
    <w:rsid w:val="00376BBC"/>
    <w:rsid w:val="0038346C"/>
    <w:rsid w:val="00387597"/>
    <w:rsid w:val="003910A4"/>
    <w:rsid w:val="00395527"/>
    <w:rsid w:val="00395937"/>
    <w:rsid w:val="003A1E6E"/>
    <w:rsid w:val="003B4C62"/>
    <w:rsid w:val="003B778C"/>
    <w:rsid w:val="003C07CD"/>
    <w:rsid w:val="003C6323"/>
    <w:rsid w:val="003D146C"/>
    <w:rsid w:val="003D5982"/>
    <w:rsid w:val="003D6C61"/>
    <w:rsid w:val="003D7371"/>
    <w:rsid w:val="003E57C1"/>
    <w:rsid w:val="003E6E7B"/>
    <w:rsid w:val="003F1025"/>
    <w:rsid w:val="003F24A6"/>
    <w:rsid w:val="003F608C"/>
    <w:rsid w:val="00403CE4"/>
    <w:rsid w:val="0040402A"/>
    <w:rsid w:val="004049F9"/>
    <w:rsid w:val="004064FF"/>
    <w:rsid w:val="004113D6"/>
    <w:rsid w:val="00411C75"/>
    <w:rsid w:val="0041292A"/>
    <w:rsid w:val="004209CC"/>
    <w:rsid w:val="00420B51"/>
    <w:rsid w:val="0042711C"/>
    <w:rsid w:val="0043054D"/>
    <w:rsid w:val="004370E4"/>
    <w:rsid w:val="00437DB6"/>
    <w:rsid w:val="00440EAB"/>
    <w:rsid w:val="00444435"/>
    <w:rsid w:val="0044530E"/>
    <w:rsid w:val="0044708A"/>
    <w:rsid w:val="00451961"/>
    <w:rsid w:val="004540CF"/>
    <w:rsid w:val="004544DD"/>
    <w:rsid w:val="0045463F"/>
    <w:rsid w:val="004566BC"/>
    <w:rsid w:val="0045676E"/>
    <w:rsid w:val="00457604"/>
    <w:rsid w:val="00460E99"/>
    <w:rsid w:val="00463ADB"/>
    <w:rsid w:val="004642F7"/>
    <w:rsid w:val="0047238D"/>
    <w:rsid w:val="00476285"/>
    <w:rsid w:val="00487A3A"/>
    <w:rsid w:val="00495621"/>
    <w:rsid w:val="004A5452"/>
    <w:rsid w:val="004B1028"/>
    <w:rsid w:val="004B7539"/>
    <w:rsid w:val="004C101F"/>
    <w:rsid w:val="004C1E8B"/>
    <w:rsid w:val="004C213B"/>
    <w:rsid w:val="004C2A44"/>
    <w:rsid w:val="004C6A9D"/>
    <w:rsid w:val="004D407D"/>
    <w:rsid w:val="004E486B"/>
    <w:rsid w:val="004E64E1"/>
    <w:rsid w:val="004F05E7"/>
    <w:rsid w:val="004F1208"/>
    <w:rsid w:val="004F5EE2"/>
    <w:rsid w:val="00500EA6"/>
    <w:rsid w:val="00504B69"/>
    <w:rsid w:val="0050569F"/>
    <w:rsid w:val="00505862"/>
    <w:rsid w:val="005071E3"/>
    <w:rsid w:val="00507B21"/>
    <w:rsid w:val="00510310"/>
    <w:rsid w:val="00517885"/>
    <w:rsid w:val="005265BF"/>
    <w:rsid w:val="00526951"/>
    <w:rsid w:val="00527789"/>
    <w:rsid w:val="00527E54"/>
    <w:rsid w:val="005341C5"/>
    <w:rsid w:val="00535B5F"/>
    <w:rsid w:val="00537A57"/>
    <w:rsid w:val="00541350"/>
    <w:rsid w:val="00564DBC"/>
    <w:rsid w:val="00565452"/>
    <w:rsid w:val="00566287"/>
    <w:rsid w:val="00573E53"/>
    <w:rsid w:val="00576F76"/>
    <w:rsid w:val="00582BC5"/>
    <w:rsid w:val="00584CFF"/>
    <w:rsid w:val="00585AE4"/>
    <w:rsid w:val="005872A7"/>
    <w:rsid w:val="005925F9"/>
    <w:rsid w:val="005A052A"/>
    <w:rsid w:val="005A0EBD"/>
    <w:rsid w:val="005A41CC"/>
    <w:rsid w:val="005A4B65"/>
    <w:rsid w:val="005A596C"/>
    <w:rsid w:val="005B2CC2"/>
    <w:rsid w:val="005B5185"/>
    <w:rsid w:val="005B5426"/>
    <w:rsid w:val="005B6952"/>
    <w:rsid w:val="005D2BD4"/>
    <w:rsid w:val="005D5F60"/>
    <w:rsid w:val="005D617E"/>
    <w:rsid w:val="005D6975"/>
    <w:rsid w:val="005E0F8C"/>
    <w:rsid w:val="005E2D8A"/>
    <w:rsid w:val="005E3205"/>
    <w:rsid w:val="005F3FDD"/>
    <w:rsid w:val="005F45E1"/>
    <w:rsid w:val="005F54DD"/>
    <w:rsid w:val="00607C67"/>
    <w:rsid w:val="00610BED"/>
    <w:rsid w:val="006138AA"/>
    <w:rsid w:val="00623EDA"/>
    <w:rsid w:val="0062799D"/>
    <w:rsid w:val="00631FB1"/>
    <w:rsid w:val="00635843"/>
    <w:rsid w:val="00640081"/>
    <w:rsid w:val="006406FD"/>
    <w:rsid w:val="006447F5"/>
    <w:rsid w:val="00646C1E"/>
    <w:rsid w:val="00655B45"/>
    <w:rsid w:val="006572AA"/>
    <w:rsid w:val="00657624"/>
    <w:rsid w:val="00660748"/>
    <w:rsid w:val="006653A3"/>
    <w:rsid w:val="00673E56"/>
    <w:rsid w:val="0067507E"/>
    <w:rsid w:val="00676163"/>
    <w:rsid w:val="00684310"/>
    <w:rsid w:val="00684F41"/>
    <w:rsid w:val="00686138"/>
    <w:rsid w:val="00690CD9"/>
    <w:rsid w:val="006911F0"/>
    <w:rsid w:val="006A180B"/>
    <w:rsid w:val="006B1498"/>
    <w:rsid w:val="006B4C4F"/>
    <w:rsid w:val="006C462E"/>
    <w:rsid w:val="006C4D4D"/>
    <w:rsid w:val="006D2150"/>
    <w:rsid w:val="006D4694"/>
    <w:rsid w:val="006D483D"/>
    <w:rsid w:val="006D6443"/>
    <w:rsid w:val="006D74DA"/>
    <w:rsid w:val="006E03C3"/>
    <w:rsid w:val="006E3006"/>
    <w:rsid w:val="00700A93"/>
    <w:rsid w:val="00701B29"/>
    <w:rsid w:val="0070520F"/>
    <w:rsid w:val="00710867"/>
    <w:rsid w:val="00714E55"/>
    <w:rsid w:val="00720680"/>
    <w:rsid w:val="00720AA7"/>
    <w:rsid w:val="00725D2B"/>
    <w:rsid w:val="00726375"/>
    <w:rsid w:val="0072767F"/>
    <w:rsid w:val="00734861"/>
    <w:rsid w:val="0073506F"/>
    <w:rsid w:val="007355E3"/>
    <w:rsid w:val="007369D8"/>
    <w:rsid w:val="00737A91"/>
    <w:rsid w:val="00740CFA"/>
    <w:rsid w:val="007436A7"/>
    <w:rsid w:val="00745555"/>
    <w:rsid w:val="0074577B"/>
    <w:rsid w:val="00747313"/>
    <w:rsid w:val="007542A0"/>
    <w:rsid w:val="00756824"/>
    <w:rsid w:val="007571DA"/>
    <w:rsid w:val="00761448"/>
    <w:rsid w:val="00763B30"/>
    <w:rsid w:val="00765BD1"/>
    <w:rsid w:val="007668EB"/>
    <w:rsid w:val="00766CA0"/>
    <w:rsid w:val="00772EAF"/>
    <w:rsid w:val="00782C9E"/>
    <w:rsid w:val="00783DA1"/>
    <w:rsid w:val="00787E5A"/>
    <w:rsid w:val="00793160"/>
    <w:rsid w:val="00793FF6"/>
    <w:rsid w:val="00797DC2"/>
    <w:rsid w:val="007A1F13"/>
    <w:rsid w:val="007A417D"/>
    <w:rsid w:val="007A43A0"/>
    <w:rsid w:val="007A7D22"/>
    <w:rsid w:val="007B1768"/>
    <w:rsid w:val="007B49EE"/>
    <w:rsid w:val="007B670C"/>
    <w:rsid w:val="007B784A"/>
    <w:rsid w:val="007C6352"/>
    <w:rsid w:val="007E19F2"/>
    <w:rsid w:val="007E286E"/>
    <w:rsid w:val="007E5CFD"/>
    <w:rsid w:val="007E6526"/>
    <w:rsid w:val="007F313D"/>
    <w:rsid w:val="007F347A"/>
    <w:rsid w:val="007F6C3B"/>
    <w:rsid w:val="00803892"/>
    <w:rsid w:val="00805236"/>
    <w:rsid w:val="00807287"/>
    <w:rsid w:val="00811D81"/>
    <w:rsid w:val="00815E77"/>
    <w:rsid w:val="008268E8"/>
    <w:rsid w:val="00835EED"/>
    <w:rsid w:val="00835FE8"/>
    <w:rsid w:val="00837D3C"/>
    <w:rsid w:val="008402F6"/>
    <w:rsid w:val="008415D0"/>
    <w:rsid w:val="00842FD4"/>
    <w:rsid w:val="00843B73"/>
    <w:rsid w:val="00844FF3"/>
    <w:rsid w:val="008457AE"/>
    <w:rsid w:val="00845F2A"/>
    <w:rsid w:val="008477F9"/>
    <w:rsid w:val="00863B8D"/>
    <w:rsid w:val="00871778"/>
    <w:rsid w:val="00880CB1"/>
    <w:rsid w:val="00881C5F"/>
    <w:rsid w:val="008844C3"/>
    <w:rsid w:val="008911D7"/>
    <w:rsid w:val="0089417D"/>
    <w:rsid w:val="0089755D"/>
    <w:rsid w:val="008A45F7"/>
    <w:rsid w:val="008A5407"/>
    <w:rsid w:val="008A57A5"/>
    <w:rsid w:val="008A608D"/>
    <w:rsid w:val="008A796A"/>
    <w:rsid w:val="008B11ED"/>
    <w:rsid w:val="008B3408"/>
    <w:rsid w:val="008B40B2"/>
    <w:rsid w:val="008C0A7A"/>
    <w:rsid w:val="008C5646"/>
    <w:rsid w:val="008D0EAB"/>
    <w:rsid w:val="008D0EFA"/>
    <w:rsid w:val="008D15AB"/>
    <w:rsid w:val="008D3631"/>
    <w:rsid w:val="008D44AE"/>
    <w:rsid w:val="008D4961"/>
    <w:rsid w:val="008D4E83"/>
    <w:rsid w:val="008D6C77"/>
    <w:rsid w:val="008E3122"/>
    <w:rsid w:val="008E3AAA"/>
    <w:rsid w:val="008F411B"/>
    <w:rsid w:val="00901C32"/>
    <w:rsid w:val="00905B63"/>
    <w:rsid w:val="009060B7"/>
    <w:rsid w:val="00913DCB"/>
    <w:rsid w:val="00925D71"/>
    <w:rsid w:val="009264D1"/>
    <w:rsid w:val="00930061"/>
    <w:rsid w:val="00933451"/>
    <w:rsid w:val="00936486"/>
    <w:rsid w:val="00940122"/>
    <w:rsid w:val="00950012"/>
    <w:rsid w:val="00952F0F"/>
    <w:rsid w:val="00955048"/>
    <w:rsid w:val="0095638A"/>
    <w:rsid w:val="00961047"/>
    <w:rsid w:val="00964B10"/>
    <w:rsid w:val="009664E2"/>
    <w:rsid w:val="00971435"/>
    <w:rsid w:val="00971AA7"/>
    <w:rsid w:val="00974161"/>
    <w:rsid w:val="0097434D"/>
    <w:rsid w:val="009820D9"/>
    <w:rsid w:val="009843A9"/>
    <w:rsid w:val="009872EB"/>
    <w:rsid w:val="009A1329"/>
    <w:rsid w:val="009A30D0"/>
    <w:rsid w:val="009A43F0"/>
    <w:rsid w:val="009A4443"/>
    <w:rsid w:val="009A7B50"/>
    <w:rsid w:val="009B059B"/>
    <w:rsid w:val="009B14A5"/>
    <w:rsid w:val="009B1616"/>
    <w:rsid w:val="009B4B52"/>
    <w:rsid w:val="009B5978"/>
    <w:rsid w:val="009B7388"/>
    <w:rsid w:val="009C4D8B"/>
    <w:rsid w:val="009C4E34"/>
    <w:rsid w:val="009D4FE4"/>
    <w:rsid w:val="009D757E"/>
    <w:rsid w:val="009D7D0C"/>
    <w:rsid w:val="009E34A4"/>
    <w:rsid w:val="009E6DDA"/>
    <w:rsid w:val="009F676D"/>
    <w:rsid w:val="00A0225A"/>
    <w:rsid w:val="00A033AF"/>
    <w:rsid w:val="00A15D37"/>
    <w:rsid w:val="00A21DBD"/>
    <w:rsid w:val="00A23925"/>
    <w:rsid w:val="00A31357"/>
    <w:rsid w:val="00A3141D"/>
    <w:rsid w:val="00A3368E"/>
    <w:rsid w:val="00A358CE"/>
    <w:rsid w:val="00A370D1"/>
    <w:rsid w:val="00A41D22"/>
    <w:rsid w:val="00A42ABB"/>
    <w:rsid w:val="00A52169"/>
    <w:rsid w:val="00A548BD"/>
    <w:rsid w:val="00A57FD4"/>
    <w:rsid w:val="00A63E26"/>
    <w:rsid w:val="00A66B23"/>
    <w:rsid w:val="00A66E52"/>
    <w:rsid w:val="00A6747A"/>
    <w:rsid w:val="00A7316C"/>
    <w:rsid w:val="00A740D2"/>
    <w:rsid w:val="00A75422"/>
    <w:rsid w:val="00A87F2A"/>
    <w:rsid w:val="00A90B77"/>
    <w:rsid w:val="00A92683"/>
    <w:rsid w:val="00A94DF3"/>
    <w:rsid w:val="00A9704A"/>
    <w:rsid w:val="00AB00FE"/>
    <w:rsid w:val="00AB0A26"/>
    <w:rsid w:val="00AB20AB"/>
    <w:rsid w:val="00AC148D"/>
    <w:rsid w:val="00AC43CF"/>
    <w:rsid w:val="00AC544F"/>
    <w:rsid w:val="00AC7674"/>
    <w:rsid w:val="00AD40BE"/>
    <w:rsid w:val="00AD456B"/>
    <w:rsid w:val="00AD64E3"/>
    <w:rsid w:val="00AD78C2"/>
    <w:rsid w:val="00AE1F34"/>
    <w:rsid w:val="00AE603A"/>
    <w:rsid w:val="00AE7381"/>
    <w:rsid w:val="00AF080C"/>
    <w:rsid w:val="00AF4480"/>
    <w:rsid w:val="00B06501"/>
    <w:rsid w:val="00B07B2E"/>
    <w:rsid w:val="00B10D20"/>
    <w:rsid w:val="00B12836"/>
    <w:rsid w:val="00B1652F"/>
    <w:rsid w:val="00B204A5"/>
    <w:rsid w:val="00B20AC3"/>
    <w:rsid w:val="00B27E4F"/>
    <w:rsid w:val="00B3087E"/>
    <w:rsid w:val="00B31505"/>
    <w:rsid w:val="00B34743"/>
    <w:rsid w:val="00B3528E"/>
    <w:rsid w:val="00B40C13"/>
    <w:rsid w:val="00B4108D"/>
    <w:rsid w:val="00B5103D"/>
    <w:rsid w:val="00B63225"/>
    <w:rsid w:val="00B65A2E"/>
    <w:rsid w:val="00B71C3E"/>
    <w:rsid w:val="00B73339"/>
    <w:rsid w:val="00B75747"/>
    <w:rsid w:val="00B75BE6"/>
    <w:rsid w:val="00B80B4C"/>
    <w:rsid w:val="00B859B8"/>
    <w:rsid w:val="00B90C4E"/>
    <w:rsid w:val="00B92DB2"/>
    <w:rsid w:val="00B94F6F"/>
    <w:rsid w:val="00BA1C92"/>
    <w:rsid w:val="00BB19EA"/>
    <w:rsid w:val="00BB3AA2"/>
    <w:rsid w:val="00BB43CE"/>
    <w:rsid w:val="00BB54E2"/>
    <w:rsid w:val="00BB787E"/>
    <w:rsid w:val="00BC359D"/>
    <w:rsid w:val="00BC5A9F"/>
    <w:rsid w:val="00BC6F13"/>
    <w:rsid w:val="00BD24C1"/>
    <w:rsid w:val="00BE096F"/>
    <w:rsid w:val="00BE4161"/>
    <w:rsid w:val="00BE7261"/>
    <w:rsid w:val="00BF02DB"/>
    <w:rsid w:val="00BF2071"/>
    <w:rsid w:val="00BF3F06"/>
    <w:rsid w:val="00BF4564"/>
    <w:rsid w:val="00C003B8"/>
    <w:rsid w:val="00C01657"/>
    <w:rsid w:val="00C04468"/>
    <w:rsid w:val="00C2104D"/>
    <w:rsid w:val="00C24EE6"/>
    <w:rsid w:val="00C337EE"/>
    <w:rsid w:val="00C36B3D"/>
    <w:rsid w:val="00C40C41"/>
    <w:rsid w:val="00C41A94"/>
    <w:rsid w:val="00C41EF6"/>
    <w:rsid w:val="00C435B7"/>
    <w:rsid w:val="00C43B43"/>
    <w:rsid w:val="00C611CD"/>
    <w:rsid w:val="00C62243"/>
    <w:rsid w:val="00C66AAE"/>
    <w:rsid w:val="00C852BB"/>
    <w:rsid w:val="00C869DB"/>
    <w:rsid w:val="00CA1A0D"/>
    <w:rsid w:val="00CA2AA4"/>
    <w:rsid w:val="00CA65DE"/>
    <w:rsid w:val="00CB7A11"/>
    <w:rsid w:val="00CC16CC"/>
    <w:rsid w:val="00CC2E38"/>
    <w:rsid w:val="00CC6866"/>
    <w:rsid w:val="00CD0799"/>
    <w:rsid w:val="00CD1B00"/>
    <w:rsid w:val="00CD2C4E"/>
    <w:rsid w:val="00CE0784"/>
    <w:rsid w:val="00CE4625"/>
    <w:rsid w:val="00CE788A"/>
    <w:rsid w:val="00CF1BCC"/>
    <w:rsid w:val="00CF336B"/>
    <w:rsid w:val="00CF551F"/>
    <w:rsid w:val="00D03417"/>
    <w:rsid w:val="00D05110"/>
    <w:rsid w:val="00D11A5D"/>
    <w:rsid w:val="00D1262C"/>
    <w:rsid w:val="00D13DA7"/>
    <w:rsid w:val="00D202AC"/>
    <w:rsid w:val="00D241CB"/>
    <w:rsid w:val="00D27972"/>
    <w:rsid w:val="00D33FF5"/>
    <w:rsid w:val="00D36812"/>
    <w:rsid w:val="00D37D52"/>
    <w:rsid w:val="00D42EA9"/>
    <w:rsid w:val="00D603F4"/>
    <w:rsid w:val="00D60C8A"/>
    <w:rsid w:val="00D812EF"/>
    <w:rsid w:val="00D85DF9"/>
    <w:rsid w:val="00D85E92"/>
    <w:rsid w:val="00D87283"/>
    <w:rsid w:val="00D9046F"/>
    <w:rsid w:val="00D912B7"/>
    <w:rsid w:val="00DA1154"/>
    <w:rsid w:val="00DA15B1"/>
    <w:rsid w:val="00DA1807"/>
    <w:rsid w:val="00DA1BC3"/>
    <w:rsid w:val="00DB18D1"/>
    <w:rsid w:val="00DB290C"/>
    <w:rsid w:val="00DB4B51"/>
    <w:rsid w:val="00DB50B8"/>
    <w:rsid w:val="00DB5833"/>
    <w:rsid w:val="00DC14A9"/>
    <w:rsid w:val="00DC1DCB"/>
    <w:rsid w:val="00DC4707"/>
    <w:rsid w:val="00DD03EB"/>
    <w:rsid w:val="00DD3B93"/>
    <w:rsid w:val="00DD586B"/>
    <w:rsid w:val="00DE0758"/>
    <w:rsid w:val="00DE180B"/>
    <w:rsid w:val="00DE1F51"/>
    <w:rsid w:val="00DE2464"/>
    <w:rsid w:val="00DE30A0"/>
    <w:rsid w:val="00E02B9C"/>
    <w:rsid w:val="00E03E79"/>
    <w:rsid w:val="00E06B90"/>
    <w:rsid w:val="00E077F3"/>
    <w:rsid w:val="00E11288"/>
    <w:rsid w:val="00E1244F"/>
    <w:rsid w:val="00E15CFB"/>
    <w:rsid w:val="00E20059"/>
    <w:rsid w:val="00E23566"/>
    <w:rsid w:val="00E25E5A"/>
    <w:rsid w:val="00E2711E"/>
    <w:rsid w:val="00E320C1"/>
    <w:rsid w:val="00E33603"/>
    <w:rsid w:val="00E365C0"/>
    <w:rsid w:val="00E43815"/>
    <w:rsid w:val="00E43ABF"/>
    <w:rsid w:val="00E540D4"/>
    <w:rsid w:val="00E617CC"/>
    <w:rsid w:val="00E61AFB"/>
    <w:rsid w:val="00E61BBB"/>
    <w:rsid w:val="00E640AB"/>
    <w:rsid w:val="00E64DE6"/>
    <w:rsid w:val="00E66C07"/>
    <w:rsid w:val="00E71FC7"/>
    <w:rsid w:val="00E7298A"/>
    <w:rsid w:val="00E74CB9"/>
    <w:rsid w:val="00E912E4"/>
    <w:rsid w:val="00E94F8D"/>
    <w:rsid w:val="00EA3E35"/>
    <w:rsid w:val="00EA5BF6"/>
    <w:rsid w:val="00EA68E6"/>
    <w:rsid w:val="00EB058F"/>
    <w:rsid w:val="00EB1A6D"/>
    <w:rsid w:val="00EB498A"/>
    <w:rsid w:val="00EB56C3"/>
    <w:rsid w:val="00EB5E0F"/>
    <w:rsid w:val="00EB5EA9"/>
    <w:rsid w:val="00EB60C0"/>
    <w:rsid w:val="00EC001F"/>
    <w:rsid w:val="00EC74A8"/>
    <w:rsid w:val="00EC7D7E"/>
    <w:rsid w:val="00EE6BD4"/>
    <w:rsid w:val="00F046E6"/>
    <w:rsid w:val="00F0480E"/>
    <w:rsid w:val="00F05356"/>
    <w:rsid w:val="00F20A36"/>
    <w:rsid w:val="00F218C1"/>
    <w:rsid w:val="00F24961"/>
    <w:rsid w:val="00F27025"/>
    <w:rsid w:val="00F30516"/>
    <w:rsid w:val="00F30A17"/>
    <w:rsid w:val="00F33D3D"/>
    <w:rsid w:val="00F4467E"/>
    <w:rsid w:val="00F50503"/>
    <w:rsid w:val="00F638AA"/>
    <w:rsid w:val="00F64895"/>
    <w:rsid w:val="00F808D2"/>
    <w:rsid w:val="00F97218"/>
    <w:rsid w:val="00FA1CE0"/>
    <w:rsid w:val="00FA4107"/>
    <w:rsid w:val="00FB02F0"/>
    <w:rsid w:val="00FB1414"/>
    <w:rsid w:val="00FB1BA4"/>
    <w:rsid w:val="00FB2EF9"/>
    <w:rsid w:val="00FB4168"/>
    <w:rsid w:val="00FB69BA"/>
    <w:rsid w:val="00FD05D9"/>
    <w:rsid w:val="00FD20EA"/>
    <w:rsid w:val="00FD5254"/>
    <w:rsid w:val="00FD53AC"/>
    <w:rsid w:val="00FE0242"/>
    <w:rsid w:val="00FE08DC"/>
    <w:rsid w:val="00FF19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385"/>
    <o:shapelayout v:ext="edit">
      <o:idmap v:ext="edit" data="1"/>
    </o:shapelayout>
  </w:shapeDefaults>
  <w:decimalSymbol w:val=","/>
  <w:listSeparator w:val=";"/>
  <w14:docId w14:val="7BBB24F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="Times New Roman"/>
        <w:sz w:val="22"/>
        <w:szCs w:val="22"/>
        <w:lang w:val="el-GR" w:eastAsia="el-G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1" w:qFormat="1"/>
    <w:lsdException w:name="heading 1" w:uiPriority="1" w:qFormat="1"/>
    <w:lsdException w:name="heading 2" w:uiPriority="1" w:qFormat="1"/>
    <w:lsdException w:name="heading 3" w:uiPriority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sid w:val="00584CF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1"/>
    <w:qFormat/>
    <w:rsid w:val="00584CFF"/>
    <w:pPr>
      <w:ind w:left="1043"/>
      <w:outlineLvl w:val="0"/>
    </w:pPr>
    <w:rPr>
      <w:rFonts w:ascii="Tahoma" w:hAnsi="Tahoma" w:cs="Tahoma"/>
      <w:b/>
      <w:bCs/>
      <w:sz w:val="25"/>
      <w:szCs w:val="25"/>
      <w:u w:val="single"/>
    </w:rPr>
  </w:style>
  <w:style w:type="paragraph" w:styleId="Heading2">
    <w:name w:val="heading 2"/>
    <w:basedOn w:val="Normal"/>
    <w:next w:val="Normal"/>
    <w:link w:val="Heading2Char"/>
    <w:uiPriority w:val="1"/>
    <w:qFormat/>
    <w:rsid w:val="00584CFF"/>
    <w:pPr>
      <w:ind w:left="683" w:hanging="408"/>
      <w:outlineLvl w:val="1"/>
    </w:pPr>
    <w:rPr>
      <w:rFonts w:ascii="Tahoma" w:hAnsi="Tahoma" w:cs="Tahoma"/>
      <w:sz w:val="25"/>
      <w:szCs w:val="25"/>
    </w:rPr>
  </w:style>
  <w:style w:type="paragraph" w:styleId="Heading3">
    <w:name w:val="heading 3"/>
    <w:basedOn w:val="Normal"/>
    <w:next w:val="Normal"/>
    <w:link w:val="Heading3Char"/>
    <w:uiPriority w:val="1"/>
    <w:qFormat/>
    <w:rsid w:val="00584CFF"/>
    <w:pPr>
      <w:ind w:left="683"/>
      <w:outlineLvl w:val="2"/>
    </w:pPr>
    <w:rPr>
      <w:rFonts w:ascii="Tahoma" w:hAnsi="Tahoma" w:cs="Tahoma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semiHidden/>
    <w:locked/>
    <w:rsid w:val="00584CFF"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locked/>
    <w:rsid w:val="00584CFF"/>
    <w:rPr>
      <w:rFonts w:asciiTheme="majorHAnsi" w:eastAsiaTheme="majorEastAsia" w:hAnsiTheme="majorHAnsi" w:cs="Times New Roman"/>
      <w:b/>
      <w:bCs/>
      <w:sz w:val="26"/>
      <w:szCs w:val="26"/>
    </w:rPr>
  </w:style>
  <w:style w:type="paragraph" w:styleId="BodyText">
    <w:name w:val="Body Text"/>
    <w:basedOn w:val="Normal"/>
    <w:link w:val="BodyTextChar"/>
    <w:uiPriority w:val="1"/>
    <w:qFormat/>
    <w:rsid w:val="00584CFF"/>
    <w:pPr>
      <w:ind w:left="683"/>
    </w:pPr>
    <w:rPr>
      <w:rFonts w:ascii="Tahoma" w:hAnsi="Tahoma" w:cs="Tahoma"/>
    </w:rPr>
  </w:style>
  <w:style w:type="character" w:customStyle="1" w:styleId="Heading1Char">
    <w:name w:val="Heading 1 Char"/>
    <w:basedOn w:val="DefaultParagraphFont"/>
    <w:link w:val="Heading1"/>
    <w:uiPriority w:val="9"/>
    <w:locked/>
    <w:rsid w:val="00584CFF"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paragraph" w:styleId="ListParagraph">
    <w:name w:val="List Paragraph"/>
    <w:aliases w:val="Bullet List,FooterText,numbered,Paragraphe de liste1,lp1,Itemize"/>
    <w:basedOn w:val="Normal"/>
    <w:link w:val="ListParagraphChar"/>
    <w:uiPriority w:val="34"/>
    <w:qFormat/>
    <w:rsid w:val="00584CFF"/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584CFF"/>
    <w:rPr>
      <w:rFonts w:ascii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584CFF"/>
  </w:style>
  <w:style w:type="character" w:styleId="CommentReference">
    <w:name w:val="annotation reference"/>
    <w:basedOn w:val="DefaultParagraphFont"/>
    <w:uiPriority w:val="99"/>
    <w:semiHidden/>
    <w:unhideWhenUsed/>
    <w:rsid w:val="00260447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6044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0447"/>
    <w:rPr>
      <w:b/>
      <w:bCs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260447"/>
    <w:rPr>
      <w:rFonts w:ascii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60447"/>
    <w:rPr>
      <w:rFonts w:ascii="Segoe UI" w:hAnsi="Segoe UI" w:cs="Segoe UI"/>
      <w:sz w:val="18"/>
      <w:szCs w:val="18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260447"/>
    <w:rPr>
      <w:rFonts w:ascii="Times New Roman" w:hAnsi="Times New Roman" w:cs="Times New Roman"/>
      <w:b/>
      <w:bCs/>
      <w:sz w:val="20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60447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0B3361"/>
    <w:pPr>
      <w:spacing w:after="0" w:line="240" w:lineRule="auto"/>
    </w:pPr>
    <w:rPr>
      <w:rFonts w:ascii="Times New Roman" w:hAnsi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A1807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A1807"/>
    <w:rPr>
      <w:rFonts w:ascii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DA1807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A1807"/>
    <w:rPr>
      <w:rFonts w:ascii="Times New Roman" w:hAnsi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CE4625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130DAA"/>
    <w:rPr>
      <w:color w:val="605E5C"/>
      <w:shd w:val="clear" w:color="auto" w:fill="E1DFDD"/>
    </w:rPr>
  </w:style>
  <w:style w:type="character" w:customStyle="1" w:styleId="ListParagraphChar">
    <w:name w:val="List Paragraph Char"/>
    <w:aliases w:val="Bullet List Char,FooterText Char,numbered Char,Paragraphe de liste1 Char,lp1 Char,Itemize Char"/>
    <w:basedOn w:val="DefaultParagraphFont"/>
    <w:link w:val="ListParagraph"/>
    <w:uiPriority w:val="34"/>
    <w:locked/>
    <w:rsid w:val="00D1262C"/>
    <w:rPr>
      <w:rFonts w:ascii="Times New Roman" w:hAnsi="Times New Roman"/>
      <w:sz w:val="24"/>
      <w:szCs w:val="24"/>
    </w:rPr>
  </w:style>
  <w:style w:type="table" w:styleId="TableGrid">
    <w:name w:val="Table Grid"/>
    <w:basedOn w:val="TableNormal"/>
    <w:uiPriority w:val="39"/>
    <w:rsid w:val="00537A57"/>
    <w:pPr>
      <w:spacing w:after="0" w:line="240" w:lineRule="auto"/>
    </w:pPr>
    <w:rPr>
      <w:rFonts w:ascii="Arial Unicode MS" w:eastAsia="Arial Unicode MS" w:hAnsi="Arial Unicode MS" w:cs="Arial Unicode MS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Heading">
    <w:name w:val="TOC Heading"/>
    <w:basedOn w:val="Heading1"/>
    <w:next w:val="Normal"/>
    <w:uiPriority w:val="39"/>
    <w:unhideWhenUsed/>
    <w:qFormat/>
    <w:rsid w:val="0028121A"/>
    <w:pPr>
      <w:keepNext/>
      <w:keepLines/>
      <w:widowControl/>
      <w:autoSpaceDE/>
      <w:autoSpaceDN/>
      <w:adjustRightInd/>
      <w:spacing w:before="240" w:line="259" w:lineRule="auto"/>
      <w:ind w:left="0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sz w:val="32"/>
      <w:szCs w:val="32"/>
      <w:u w:val="none"/>
      <w:lang w:val="en-US" w:eastAsia="en-US"/>
    </w:rPr>
  </w:style>
  <w:style w:type="paragraph" w:styleId="TOC3">
    <w:name w:val="toc 3"/>
    <w:basedOn w:val="Normal"/>
    <w:next w:val="Normal"/>
    <w:autoRedefine/>
    <w:uiPriority w:val="39"/>
    <w:unhideWhenUsed/>
    <w:rsid w:val="0028121A"/>
    <w:pPr>
      <w:spacing w:after="100"/>
      <w:ind w:left="480"/>
    </w:pPr>
  </w:style>
  <w:style w:type="paragraph" w:styleId="TOC2">
    <w:name w:val="toc 2"/>
    <w:basedOn w:val="Normal"/>
    <w:next w:val="Normal"/>
    <w:autoRedefine/>
    <w:uiPriority w:val="39"/>
    <w:unhideWhenUsed/>
    <w:rsid w:val="0028121A"/>
    <w:pPr>
      <w:spacing w:after="100"/>
      <w:ind w:left="240"/>
    </w:pPr>
  </w:style>
  <w:style w:type="paragraph" w:styleId="TOC1">
    <w:name w:val="toc 1"/>
    <w:basedOn w:val="Normal"/>
    <w:next w:val="Normal"/>
    <w:autoRedefine/>
    <w:uiPriority w:val="39"/>
    <w:unhideWhenUsed/>
    <w:rsid w:val="0028121A"/>
    <w:pPr>
      <w:spacing w:after="100"/>
    </w:pPr>
  </w:style>
  <w:style w:type="paragraph" w:customStyle="1" w:styleId="StyleTimesNewRoman12ptLinespacingsingle">
    <w:name w:val="Style Times New Roman 12 pt Line spacing:  single"/>
    <w:basedOn w:val="Normal"/>
    <w:semiHidden/>
    <w:rsid w:val="0067507E"/>
    <w:pPr>
      <w:widowControl/>
      <w:autoSpaceDE/>
      <w:autoSpaceDN/>
      <w:adjustRightInd/>
      <w:spacing w:after="120" w:line="360" w:lineRule="auto"/>
      <w:jc w:val="both"/>
    </w:pPr>
    <w:rPr>
      <w:rFonts w:ascii="Tahoma" w:eastAsia="Times New Roman" w:hAnsi="Tahoma"/>
      <w:sz w:val="22"/>
      <w:szCs w:val="20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E320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865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1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6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3EE6A99D-42A1-4CC6-9B5B-1FCE832DF8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104</Words>
  <Characters>944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Τίτλος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1046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2023-10-31T12:53:00Z</dcterms:created>
  <dcterms:modified xsi:type="dcterms:W3CDTF">2023-10-31T12:57:00Z</dcterms:modified>
</cp:coreProperties>
</file>